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088" w:rsidRPr="009F7699" w:rsidRDefault="00B46088" w:rsidP="00B46088">
      <w:pPr>
        <w:tabs>
          <w:tab w:val="left" w:pos="1770"/>
        </w:tabs>
        <w:spacing w:line="240" w:lineRule="auto"/>
        <w:rPr>
          <w:rFonts w:ascii="Times New Roman" w:hAnsi="Times New Roman"/>
          <w:sz w:val="18"/>
          <w:szCs w:val="18"/>
        </w:rPr>
      </w:pPr>
      <w:bookmarkStart w:id="0" w:name="_GoBack"/>
      <w:bookmarkEnd w:id="0"/>
      <w:r w:rsidRPr="009F7699">
        <w:rPr>
          <w:rFonts w:ascii="Times New Roman" w:hAnsi="Times New Roman"/>
          <w:sz w:val="18"/>
          <w:szCs w:val="18"/>
        </w:rPr>
        <w:t xml:space="preserve">Рассмотрено»   </w:t>
      </w:r>
      <w:r w:rsidRPr="009F7699">
        <w:rPr>
          <w:rFonts w:ascii="Times New Roman" w:hAnsi="Times New Roman"/>
          <w:sz w:val="18"/>
          <w:szCs w:val="18"/>
        </w:rPr>
        <w:tab/>
        <w:t xml:space="preserve">                                                         «Согласовано                                          «Утверждаю»</w:t>
      </w:r>
    </w:p>
    <w:p w:rsidR="00B46088" w:rsidRPr="009F7699" w:rsidRDefault="00B46088" w:rsidP="00B46088">
      <w:pPr>
        <w:tabs>
          <w:tab w:val="left" w:pos="1770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9F7699">
        <w:rPr>
          <w:rFonts w:ascii="Times New Roman" w:hAnsi="Times New Roman"/>
          <w:sz w:val="18"/>
          <w:szCs w:val="18"/>
        </w:rPr>
        <w:t>на заседании  МО</w:t>
      </w:r>
      <w:r w:rsidRPr="009F7699">
        <w:rPr>
          <w:rFonts w:ascii="Times New Roman" w:hAnsi="Times New Roman"/>
          <w:sz w:val="18"/>
          <w:szCs w:val="18"/>
        </w:rPr>
        <w:tab/>
        <w:t xml:space="preserve">                                                             с МС школы              </w:t>
      </w:r>
      <w:r w:rsidRPr="009F7699">
        <w:rPr>
          <w:rFonts w:ascii="Times New Roman" w:hAnsi="Times New Roman"/>
          <w:sz w:val="18"/>
          <w:szCs w:val="18"/>
        </w:rPr>
        <w:tab/>
        <w:t xml:space="preserve">    приказ № </w:t>
      </w:r>
      <w:r w:rsidR="009F7699" w:rsidRPr="009F7699">
        <w:rPr>
          <w:rFonts w:ascii="Times New Roman" w:hAnsi="Times New Roman"/>
          <w:sz w:val="18"/>
          <w:szCs w:val="18"/>
        </w:rPr>
        <w:t>92</w:t>
      </w:r>
    </w:p>
    <w:p w:rsidR="00B46088" w:rsidRPr="009F7699" w:rsidRDefault="00B46088" w:rsidP="00B46088">
      <w:pPr>
        <w:tabs>
          <w:tab w:val="left" w:pos="1770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9F7699">
        <w:rPr>
          <w:rFonts w:ascii="Times New Roman" w:hAnsi="Times New Roman"/>
          <w:sz w:val="18"/>
          <w:szCs w:val="18"/>
        </w:rPr>
        <w:t xml:space="preserve">учителей ЕМЦ </w:t>
      </w:r>
      <w:r w:rsidRPr="009F7699">
        <w:rPr>
          <w:rFonts w:ascii="Times New Roman" w:hAnsi="Times New Roman"/>
          <w:sz w:val="18"/>
          <w:szCs w:val="18"/>
        </w:rPr>
        <w:tab/>
        <w:t xml:space="preserve">                                                             протокол № 1</w:t>
      </w:r>
      <w:r w:rsidRPr="009F7699">
        <w:rPr>
          <w:rFonts w:ascii="Times New Roman" w:hAnsi="Times New Roman"/>
          <w:sz w:val="18"/>
          <w:szCs w:val="18"/>
        </w:rPr>
        <w:tab/>
        <w:t>от 22.08. 201</w:t>
      </w:r>
      <w:r w:rsidR="009F7699">
        <w:rPr>
          <w:rFonts w:ascii="Times New Roman" w:hAnsi="Times New Roman"/>
          <w:sz w:val="18"/>
          <w:szCs w:val="18"/>
        </w:rPr>
        <w:t>7</w:t>
      </w:r>
      <w:r w:rsidRPr="009F7699">
        <w:rPr>
          <w:rFonts w:ascii="Times New Roman" w:hAnsi="Times New Roman"/>
          <w:sz w:val="18"/>
          <w:szCs w:val="18"/>
        </w:rPr>
        <w:t>г.</w:t>
      </w:r>
    </w:p>
    <w:p w:rsidR="00B46088" w:rsidRPr="009F7699" w:rsidRDefault="00B46088" w:rsidP="00B46088">
      <w:pPr>
        <w:tabs>
          <w:tab w:val="left" w:pos="1770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9F7699">
        <w:rPr>
          <w:rFonts w:ascii="Times New Roman" w:hAnsi="Times New Roman"/>
          <w:sz w:val="18"/>
          <w:szCs w:val="18"/>
        </w:rPr>
        <w:t>протокол № 1</w:t>
      </w:r>
      <w:r w:rsidRPr="009F7699">
        <w:rPr>
          <w:rFonts w:ascii="Times New Roman" w:hAnsi="Times New Roman"/>
          <w:sz w:val="18"/>
          <w:szCs w:val="18"/>
        </w:rPr>
        <w:tab/>
        <w:t>от  22.08. 201</w:t>
      </w:r>
      <w:r w:rsidR="009F7699">
        <w:rPr>
          <w:rFonts w:ascii="Times New Roman" w:hAnsi="Times New Roman"/>
          <w:sz w:val="18"/>
          <w:szCs w:val="18"/>
        </w:rPr>
        <w:t>7</w:t>
      </w:r>
      <w:r w:rsidRPr="009F7699">
        <w:rPr>
          <w:rFonts w:ascii="Times New Roman" w:hAnsi="Times New Roman"/>
          <w:sz w:val="18"/>
          <w:szCs w:val="18"/>
        </w:rPr>
        <w:t xml:space="preserve"> г.</w:t>
      </w:r>
      <w:r w:rsidRPr="009F7699">
        <w:rPr>
          <w:rFonts w:ascii="Times New Roman" w:hAnsi="Times New Roman"/>
          <w:sz w:val="18"/>
          <w:szCs w:val="18"/>
        </w:rPr>
        <w:tab/>
        <w:t xml:space="preserve"> Директор школы</w:t>
      </w:r>
    </w:p>
    <w:p w:rsidR="00B46088" w:rsidRPr="009F7699" w:rsidRDefault="00B46088" w:rsidP="00B46088">
      <w:pPr>
        <w:tabs>
          <w:tab w:val="left" w:pos="177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800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9F7699">
        <w:rPr>
          <w:rFonts w:ascii="Times New Roman" w:hAnsi="Times New Roman"/>
          <w:sz w:val="18"/>
          <w:szCs w:val="18"/>
        </w:rPr>
        <w:t xml:space="preserve">от </w:t>
      </w:r>
      <w:r w:rsidR="009F7699" w:rsidRPr="009F7699">
        <w:rPr>
          <w:rFonts w:ascii="Times New Roman" w:hAnsi="Times New Roman"/>
          <w:sz w:val="18"/>
          <w:szCs w:val="18"/>
        </w:rPr>
        <w:t>21</w:t>
      </w:r>
      <w:r w:rsidRPr="009F7699">
        <w:rPr>
          <w:rFonts w:ascii="Times New Roman" w:hAnsi="Times New Roman"/>
          <w:sz w:val="18"/>
          <w:szCs w:val="18"/>
        </w:rPr>
        <w:t>.08. 201</w:t>
      </w:r>
      <w:r w:rsidR="009F7699" w:rsidRPr="009F7699">
        <w:rPr>
          <w:rFonts w:ascii="Times New Roman" w:hAnsi="Times New Roman"/>
          <w:sz w:val="18"/>
          <w:szCs w:val="18"/>
        </w:rPr>
        <w:t>7</w:t>
      </w:r>
      <w:r w:rsidRPr="009F7699">
        <w:rPr>
          <w:rFonts w:ascii="Times New Roman" w:hAnsi="Times New Roman"/>
          <w:sz w:val="18"/>
          <w:szCs w:val="18"/>
        </w:rPr>
        <w:t xml:space="preserve"> г.                                                                        Председатель                                    _________/ О.Н. </w:t>
      </w:r>
      <w:proofErr w:type="spellStart"/>
      <w:r w:rsidRPr="009F7699">
        <w:rPr>
          <w:rFonts w:ascii="Times New Roman" w:hAnsi="Times New Roman"/>
          <w:sz w:val="18"/>
          <w:szCs w:val="18"/>
        </w:rPr>
        <w:t>Белянская</w:t>
      </w:r>
      <w:proofErr w:type="spellEnd"/>
      <w:r w:rsidRPr="009F7699">
        <w:rPr>
          <w:rFonts w:ascii="Times New Roman" w:hAnsi="Times New Roman"/>
          <w:sz w:val="18"/>
          <w:szCs w:val="18"/>
        </w:rPr>
        <w:t>/</w:t>
      </w:r>
    </w:p>
    <w:p w:rsidR="00B46088" w:rsidRPr="000921E6" w:rsidRDefault="00B46088" w:rsidP="000921E6">
      <w:pPr>
        <w:tabs>
          <w:tab w:val="left" w:pos="1770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9F7699">
        <w:rPr>
          <w:rFonts w:ascii="Times New Roman" w:hAnsi="Times New Roman"/>
          <w:sz w:val="18"/>
          <w:szCs w:val="18"/>
        </w:rPr>
        <w:t>Руководитель МО ЕМЦ</w:t>
      </w:r>
      <w:r w:rsidRPr="009F7699">
        <w:rPr>
          <w:rFonts w:ascii="Times New Roman" w:hAnsi="Times New Roman"/>
          <w:sz w:val="18"/>
          <w:szCs w:val="18"/>
        </w:rPr>
        <w:tab/>
        <w:t xml:space="preserve">                                             __________ /Н.В. Скрынникова/                                                                                                                              </w:t>
      </w:r>
      <w:r w:rsidR="00C469EA">
        <w:rPr>
          <w:rFonts w:ascii="Times New Roman" w:hAnsi="Times New Roman"/>
          <w:sz w:val="18"/>
          <w:szCs w:val="18"/>
        </w:rPr>
        <w:t>_______/Л.М.</w:t>
      </w:r>
      <w:r>
        <w:rPr>
          <w:rFonts w:ascii="Times New Roman" w:hAnsi="Times New Roman"/>
          <w:sz w:val="18"/>
          <w:szCs w:val="18"/>
        </w:rPr>
        <w:t xml:space="preserve">Зайцева/  </w:t>
      </w:r>
    </w:p>
    <w:p w:rsidR="00B46088" w:rsidRDefault="00B46088" w:rsidP="00B460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46088" w:rsidRDefault="00B46088" w:rsidP="00B460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46088" w:rsidRDefault="00B46088" w:rsidP="00B460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учебного курса</w:t>
      </w:r>
    </w:p>
    <w:p w:rsidR="00B46088" w:rsidRDefault="00B46088" w:rsidP="00B460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«География»  для 6  класса</w:t>
      </w:r>
    </w:p>
    <w:p w:rsidR="00B46088" w:rsidRDefault="00B46088" w:rsidP="00B460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бюджетного общеобразовательного учреждения</w:t>
      </w:r>
    </w:p>
    <w:p w:rsidR="00B46088" w:rsidRDefault="00B46088" w:rsidP="00B460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Киселевской средней общеобразовательной школы</w:t>
      </w:r>
    </w:p>
    <w:p w:rsidR="00B46088" w:rsidRDefault="00B46088" w:rsidP="00B460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имени Николая Васильевича Попова</w:t>
      </w:r>
    </w:p>
    <w:p w:rsidR="00B46088" w:rsidRPr="00DA7703" w:rsidRDefault="00B46088" w:rsidP="000921E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</w:t>
      </w:r>
      <w:r w:rsidR="00DA7703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-201</w:t>
      </w:r>
      <w:r w:rsidR="00DA7703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B46088" w:rsidRDefault="00B46088" w:rsidP="00B46088">
      <w:pPr>
        <w:jc w:val="right"/>
        <w:rPr>
          <w:rFonts w:ascii="Times New Roman" w:hAnsi="Times New Roman"/>
        </w:rPr>
      </w:pPr>
    </w:p>
    <w:p w:rsidR="00B46088" w:rsidRDefault="00B46088" w:rsidP="00B46088">
      <w:pPr>
        <w:jc w:val="right"/>
        <w:rPr>
          <w:rFonts w:ascii="Times New Roman" w:hAnsi="Times New Roman"/>
        </w:rPr>
      </w:pPr>
    </w:p>
    <w:p w:rsidR="00B46088" w:rsidRDefault="00B46088" w:rsidP="000921E6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Составитель: учитель географии</w:t>
      </w:r>
    </w:p>
    <w:p w:rsidR="00B46088" w:rsidRDefault="00B46088" w:rsidP="000921E6">
      <w:pPr>
        <w:tabs>
          <w:tab w:val="left" w:pos="1770"/>
          <w:tab w:val="left" w:pos="7283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Доля Маргарита Федоровна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46088" w:rsidRDefault="00B46088" w:rsidP="00B46088">
      <w:pPr>
        <w:tabs>
          <w:tab w:val="left" w:pos="177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46088" w:rsidRDefault="00B46088" w:rsidP="00B46088">
      <w:pPr>
        <w:spacing w:after="0" w:line="360" w:lineRule="auto"/>
        <w:ind w:left="-567"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46088" w:rsidRDefault="00C10354" w:rsidP="00C10354">
      <w:pPr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br w:type="page"/>
      </w:r>
    </w:p>
    <w:p w:rsidR="00B46088" w:rsidRDefault="00B46088" w:rsidP="00B46088">
      <w:pPr>
        <w:spacing w:after="0" w:line="360" w:lineRule="auto"/>
        <w:ind w:left="-567"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C10354">
        <w:rPr>
          <w:rFonts w:ascii="Times New Roman" w:eastAsia="Times New Roman" w:hAnsi="Times New Roman"/>
          <w:sz w:val="24"/>
          <w:szCs w:val="24"/>
        </w:rPr>
        <w:t>Рабочая программа учебного курса «География – 6» разработана на основе следующих нормативно-правовых документов:</w:t>
      </w:r>
    </w:p>
    <w:p w:rsidR="00B46088" w:rsidRPr="00C10354" w:rsidRDefault="00B46088" w:rsidP="00B46088">
      <w:pPr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 w:rsidRPr="00C10354">
        <w:rPr>
          <w:rFonts w:ascii="Times New Roman" w:hAnsi="Times New Roman"/>
          <w:sz w:val="24"/>
          <w:szCs w:val="24"/>
        </w:rPr>
        <w:t xml:space="preserve">Федерального закона « Об образовании в Российской Федерации» (от  29.12.2012г.  №273-ФЗ); </w:t>
      </w:r>
    </w:p>
    <w:p w:rsidR="00B46088" w:rsidRPr="00C10354" w:rsidRDefault="00B46088" w:rsidP="00B46088">
      <w:pPr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10354">
        <w:rPr>
          <w:rFonts w:ascii="Times New Roman" w:hAnsi="Times New Roman"/>
          <w:sz w:val="24"/>
          <w:szCs w:val="24"/>
        </w:rPr>
        <w:t>Основной образовательной программы основного общего образования  2016-2017 учебного года;</w:t>
      </w:r>
    </w:p>
    <w:p w:rsidR="00B46088" w:rsidRPr="00C10354" w:rsidRDefault="00B46088" w:rsidP="00B46088">
      <w:pPr>
        <w:numPr>
          <w:ilvl w:val="0"/>
          <w:numId w:val="12"/>
        </w:numPr>
        <w:spacing w:after="0" w:line="36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10354">
        <w:rPr>
          <w:rFonts w:ascii="Times New Roman" w:hAnsi="Times New Roman"/>
          <w:sz w:val="24"/>
          <w:szCs w:val="24"/>
        </w:rPr>
        <w:t>Учебного плана МБОУ Киселевской СОШ им. Н.В.Попова на 201</w:t>
      </w:r>
      <w:r w:rsidR="00DA7703" w:rsidRPr="00C10354">
        <w:rPr>
          <w:rFonts w:ascii="Times New Roman" w:hAnsi="Times New Roman"/>
          <w:sz w:val="24"/>
          <w:szCs w:val="24"/>
        </w:rPr>
        <w:t>7</w:t>
      </w:r>
      <w:r w:rsidRPr="00C10354">
        <w:rPr>
          <w:rFonts w:ascii="Times New Roman" w:hAnsi="Times New Roman"/>
          <w:sz w:val="24"/>
          <w:szCs w:val="24"/>
        </w:rPr>
        <w:t>-201</w:t>
      </w:r>
      <w:r w:rsidR="00DA7703" w:rsidRPr="00C10354">
        <w:rPr>
          <w:rFonts w:ascii="Times New Roman" w:hAnsi="Times New Roman"/>
          <w:sz w:val="24"/>
          <w:szCs w:val="24"/>
        </w:rPr>
        <w:t>8</w:t>
      </w:r>
      <w:r w:rsidRPr="00C10354">
        <w:rPr>
          <w:rFonts w:ascii="Times New Roman" w:hAnsi="Times New Roman"/>
          <w:sz w:val="24"/>
          <w:szCs w:val="24"/>
        </w:rPr>
        <w:t xml:space="preserve"> учебный год;</w:t>
      </w:r>
    </w:p>
    <w:p w:rsidR="00B46088" w:rsidRPr="00C10354" w:rsidRDefault="00B46088" w:rsidP="00B46088">
      <w:pPr>
        <w:numPr>
          <w:ilvl w:val="0"/>
          <w:numId w:val="12"/>
        </w:numPr>
        <w:spacing w:after="0" w:line="360" w:lineRule="auto"/>
        <w:ind w:left="-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10354">
        <w:rPr>
          <w:rFonts w:ascii="Times New Roman" w:hAnsi="Times New Roman"/>
          <w:sz w:val="24"/>
          <w:szCs w:val="24"/>
        </w:rPr>
        <w:t>Положения о рабочей программе по учебному  предмету (курсу) педагога, осуществляющего функции введения ФГОС ООО;</w:t>
      </w:r>
    </w:p>
    <w:p w:rsidR="00B46088" w:rsidRPr="00C10354" w:rsidRDefault="00B46088" w:rsidP="00B46088">
      <w:pPr>
        <w:numPr>
          <w:ilvl w:val="0"/>
          <w:numId w:val="12"/>
        </w:numPr>
        <w:suppressAutoHyphens/>
        <w:spacing w:after="0" w:line="360" w:lineRule="auto"/>
        <w:ind w:left="-567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C10354">
        <w:rPr>
          <w:rFonts w:ascii="Times New Roman" w:eastAsia="Times New Roman" w:hAnsi="Times New Roman"/>
          <w:sz w:val="24"/>
          <w:szCs w:val="24"/>
        </w:rPr>
        <w:t xml:space="preserve">Примерной образовательной программы по географии для общеобразовательных учреждений. Сборник нормативных документов. «География» (составитель Э.Д.Днепров. Москва.  «Дрофа». 2009г);  </w:t>
      </w:r>
    </w:p>
    <w:p w:rsidR="00B46088" w:rsidRPr="00C10354" w:rsidRDefault="00B46088" w:rsidP="00B46088">
      <w:pPr>
        <w:numPr>
          <w:ilvl w:val="0"/>
          <w:numId w:val="12"/>
        </w:numPr>
        <w:suppressAutoHyphens/>
        <w:spacing w:after="0" w:line="360" w:lineRule="auto"/>
        <w:ind w:left="-567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C10354">
        <w:rPr>
          <w:rFonts w:ascii="Times New Roman" w:eastAsia="Times New Roman" w:hAnsi="Times New Roman"/>
          <w:sz w:val="24"/>
          <w:szCs w:val="24"/>
        </w:rPr>
        <w:t xml:space="preserve">Программы для общеобразовательных учреждений.6-11 классы/сост. С.В. </w:t>
      </w:r>
      <w:proofErr w:type="spellStart"/>
      <w:r w:rsidRPr="00C10354">
        <w:rPr>
          <w:rFonts w:ascii="Times New Roman" w:eastAsia="Times New Roman" w:hAnsi="Times New Roman"/>
          <w:sz w:val="24"/>
          <w:szCs w:val="24"/>
        </w:rPr>
        <w:t>Курчина</w:t>
      </w:r>
      <w:proofErr w:type="spellEnd"/>
      <w:r w:rsidRPr="00C10354">
        <w:rPr>
          <w:rFonts w:ascii="Times New Roman" w:eastAsia="Times New Roman" w:hAnsi="Times New Roman"/>
          <w:sz w:val="24"/>
          <w:szCs w:val="24"/>
        </w:rPr>
        <w:t>. Москва.: Дрофа, 2010г.</w:t>
      </w:r>
    </w:p>
    <w:p w:rsidR="00B46088" w:rsidRPr="00C10354" w:rsidRDefault="00B46088" w:rsidP="00B46088">
      <w:pPr>
        <w:numPr>
          <w:ilvl w:val="0"/>
          <w:numId w:val="12"/>
        </w:numPr>
        <w:suppressAutoHyphens/>
        <w:spacing w:after="0" w:line="360" w:lineRule="auto"/>
        <w:ind w:left="-567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C10354">
        <w:rPr>
          <w:rFonts w:ascii="Times New Roman" w:eastAsia="Times New Roman" w:hAnsi="Times New Roman"/>
          <w:sz w:val="24"/>
          <w:szCs w:val="24"/>
        </w:rPr>
        <w:t>Учебника «Начальный курс географии. 6 класс» (</w:t>
      </w:r>
      <w:proofErr w:type="spellStart"/>
      <w:r w:rsidRPr="00C10354">
        <w:rPr>
          <w:rFonts w:ascii="Times New Roman" w:eastAsia="Times New Roman" w:hAnsi="Times New Roman"/>
          <w:sz w:val="24"/>
          <w:szCs w:val="24"/>
        </w:rPr>
        <w:t>автор</w:t>
      </w:r>
      <w:r w:rsidRPr="00C10354">
        <w:rPr>
          <w:rFonts w:ascii="Times New Roman" w:hAnsi="Times New Roman"/>
          <w:bCs/>
          <w:sz w:val="24"/>
          <w:szCs w:val="24"/>
        </w:rPr>
        <w:t>Т.П.Герасимова</w:t>
      </w:r>
      <w:proofErr w:type="spellEnd"/>
      <w:r w:rsidRPr="00C1035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C10354">
        <w:rPr>
          <w:rFonts w:ascii="Times New Roman" w:hAnsi="Times New Roman"/>
          <w:bCs/>
          <w:sz w:val="24"/>
          <w:szCs w:val="24"/>
        </w:rPr>
        <w:t>Н.П.Неклюкова</w:t>
      </w:r>
      <w:proofErr w:type="spellEnd"/>
      <w:r w:rsidRPr="00C10354">
        <w:rPr>
          <w:rFonts w:ascii="Times New Roman" w:hAnsi="Times New Roman"/>
          <w:bCs/>
          <w:sz w:val="24"/>
          <w:szCs w:val="24"/>
        </w:rPr>
        <w:t>.</w:t>
      </w:r>
      <w:r w:rsidR="00DA7703" w:rsidRPr="00C10354">
        <w:rPr>
          <w:rFonts w:ascii="Times New Roman" w:eastAsia="Times New Roman" w:hAnsi="Times New Roman"/>
          <w:sz w:val="24"/>
          <w:szCs w:val="24"/>
        </w:rPr>
        <w:t xml:space="preserve"> Москва. «Дрофа» 2014г),</w:t>
      </w:r>
      <w:r w:rsidRPr="00C10354">
        <w:rPr>
          <w:rFonts w:ascii="Times New Roman" w:eastAsia="Times New Roman" w:hAnsi="Times New Roman"/>
          <w:sz w:val="24"/>
          <w:szCs w:val="24"/>
        </w:rPr>
        <w:t xml:space="preserve"> рекомендованного (допущенного) Министерством образования и науки РФ к использованию в образовательном процессе в общеобразовательных учреждениях на 201</w:t>
      </w:r>
      <w:r w:rsidR="00DA7703" w:rsidRPr="00C10354">
        <w:rPr>
          <w:rFonts w:ascii="Times New Roman" w:eastAsia="Times New Roman" w:hAnsi="Times New Roman"/>
          <w:sz w:val="24"/>
          <w:szCs w:val="24"/>
        </w:rPr>
        <w:t>7</w:t>
      </w:r>
      <w:r w:rsidRPr="00C10354">
        <w:rPr>
          <w:rFonts w:ascii="Times New Roman" w:eastAsia="Times New Roman" w:hAnsi="Times New Roman"/>
          <w:sz w:val="24"/>
          <w:szCs w:val="24"/>
        </w:rPr>
        <w:t>-201</w:t>
      </w:r>
      <w:r w:rsidR="00DA7703" w:rsidRPr="00C10354">
        <w:rPr>
          <w:rFonts w:ascii="Times New Roman" w:eastAsia="Times New Roman" w:hAnsi="Times New Roman"/>
          <w:sz w:val="24"/>
          <w:szCs w:val="24"/>
        </w:rPr>
        <w:t>8</w:t>
      </w:r>
      <w:r w:rsidRPr="00C10354">
        <w:rPr>
          <w:rFonts w:ascii="Times New Roman" w:eastAsia="Times New Roman" w:hAnsi="Times New Roman"/>
          <w:sz w:val="24"/>
          <w:szCs w:val="24"/>
        </w:rPr>
        <w:t xml:space="preserve"> учебный год.    </w:t>
      </w:r>
    </w:p>
    <w:p w:rsidR="00B46088" w:rsidRPr="00C10354" w:rsidRDefault="00B46088" w:rsidP="00B46088">
      <w:pPr>
        <w:spacing w:after="0" w:line="360" w:lineRule="auto"/>
        <w:ind w:left="-567" w:firstLine="567"/>
        <w:contextualSpacing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10354">
        <w:rPr>
          <w:rFonts w:ascii="Times New Roman" w:eastAsia="Times New Roman" w:hAnsi="Times New Roman"/>
          <w:b/>
          <w:sz w:val="24"/>
          <w:szCs w:val="24"/>
        </w:rPr>
        <w:t>Срок реализации программы</w:t>
      </w:r>
    </w:p>
    <w:p w:rsidR="00B46088" w:rsidRPr="00C10354" w:rsidRDefault="00B46088" w:rsidP="00B46088">
      <w:pPr>
        <w:spacing w:after="0" w:line="360" w:lineRule="auto"/>
        <w:ind w:left="-567"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10354">
        <w:rPr>
          <w:rFonts w:ascii="Times New Roman" w:eastAsia="Times New Roman" w:hAnsi="Times New Roman"/>
          <w:sz w:val="24"/>
          <w:szCs w:val="24"/>
        </w:rPr>
        <w:t>Срок реализации программы 201</w:t>
      </w:r>
      <w:r w:rsidR="00DA7703" w:rsidRPr="00C10354">
        <w:rPr>
          <w:rFonts w:ascii="Times New Roman" w:eastAsia="Times New Roman" w:hAnsi="Times New Roman"/>
          <w:sz w:val="24"/>
          <w:szCs w:val="24"/>
        </w:rPr>
        <w:t>7</w:t>
      </w:r>
      <w:r w:rsidRPr="00C10354">
        <w:rPr>
          <w:rFonts w:ascii="Times New Roman" w:eastAsia="Times New Roman" w:hAnsi="Times New Roman"/>
          <w:sz w:val="24"/>
          <w:szCs w:val="24"/>
        </w:rPr>
        <w:t>- 201</w:t>
      </w:r>
      <w:r w:rsidR="00DA7703" w:rsidRPr="00C10354">
        <w:rPr>
          <w:rFonts w:ascii="Times New Roman" w:eastAsia="Times New Roman" w:hAnsi="Times New Roman"/>
          <w:sz w:val="24"/>
          <w:szCs w:val="24"/>
        </w:rPr>
        <w:t xml:space="preserve">8 </w:t>
      </w:r>
      <w:r w:rsidRPr="00C10354">
        <w:rPr>
          <w:rFonts w:ascii="Times New Roman" w:eastAsia="Times New Roman" w:hAnsi="Times New Roman"/>
          <w:sz w:val="24"/>
          <w:szCs w:val="24"/>
        </w:rPr>
        <w:t>учебный год.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eastAsia="Calibri" w:hAnsi="Times New Roman"/>
          <w:sz w:val="24"/>
          <w:szCs w:val="24"/>
        </w:rPr>
      </w:pPr>
      <w:r w:rsidRPr="00C10354">
        <w:rPr>
          <w:rFonts w:ascii="Times New Roman" w:hAnsi="Times New Roman"/>
          <w:b/>
          <w:sz w:val="24"/>
          <w:szCs w:val="24"/>
        </w:rPr>
        <w:t>Цельюкурса</w:t>
      </w:r>
      <w:r w:rsidRPr="00C10354">
        <w:rPr>
          <w:rFonts w:ascii="Times New Roman" w:hAnsi="Times New Roman"/>
          <w:sz w:val="24"/>
          <w:szCs w:val="24"/>
        </w:rPr>
        <w:t xml:space="preserve"> является развитие географических знаний, умений, опыта творческой деятельности и эмоционально-ценностного отношения к миру, необходимых для усвоения географии в средней школе и понимания закономерностей и противоречий развития географической оболочки.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C10354">
        <w:rPr>
          <w:rFonts w:ascii="Times New Roman" w:hAnsi="Times New Roman"/>
          <w:sz w:val="24"/>
          <w:szCs w:val="24"/>
        </w:rPr>
        <w:t xml:space="preserve">Для достижения данной цели решаются следующие  </w:t>
      </w:r>
      <w:r w:rsidRPr="00C10354">
        <w:rPr>
          <w:rFonts w:ascii="Times New Roman" w:hAnsi="Times New Roman"/>
          <w:b/>
          <w:sz w:val="24"/>
          <w:szCs w:val="24"/>
        </w:rPr>
        <w:t>учебно-методические задачи:</w:t>
      </w:r>
    </w:p>
    <w:p w:rsidR="00B46088" w:rsidRPr="00C10354" w:rsidRDefault="00B46088" w:rsidP="00B46088">
      <w:pPr>
        <w:pStyle w:val="a3"/>
        <w:numPr>
          <w:ilvl w:val="0"/>
          <w:numId w:val="13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формирование представлений о единстве природы, объяснение простейших взаимосвязей процессов и явлений природы, ее частей;</w:t>
      </w:r>
    </w:p>
    <w:p w:rsidR="00B46088" w:rsidRPr="00C10354" w:rsidRDefault="00B46088" w:rsidP="00B46088">
      <w:pPr>
        <w:pStyle w:val="a3"/>
        <w:numPr>
          <w:ilvl w:val="0"/>
          <w:numId w:val="13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формирование представлений о структуре, развитии во времени и пространстве основных геосфер, об особенностях их взаимосвязи на планетарном, региональном и локальном уровнях;</w:t>
      </w:r>
    </w:p>
    <w:p w:rsidR="00B46088" w:rsidRPr="00C10354" w:rsidRDefault="00B46088" w:rsidP="00B46088">
      <w:pPr>
        <w:pStyle w:val="a3"/>
        <w:numPr>
          <w:ilvl w:val="0"/>
          <w:numId w:val="13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развитие представлений о разнообразии природы и сложности протекающих в ней процессов;</w:t>
      </w:r>
    </w:p>
    <w:p w:rsidR="00B46088" w:rsidRPr="00C10354" w:rsidRDefault="00B46088" w:rsidP="00B46088">
      <w:pPr>
        <w:pStyle w:val="a3"/>
        <w:numPr>
          <w:ilvl w:val="0"/>
          <w:numId w:val="13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lastRenderedPageBreak/>
        <w:t>развитие представлений о размещении природных и социально-экономических объектов;</w:t>
      </w:r>
    </w:p>
    <w:p w:rsidR="00B46088" w:rsidRPr="00C10354" w:rsidRDefault="00B46088" w:rsidP="00B46088">
      <w:pPr>
        <w:pStyle w:val="a3"/>
        <w:numPr>
          <w:ilvl w:val="0"/>
          <w:numId w:val="13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развитие элементарных практических умений при работе со специальными приборами и инструментами, картой, глобусом, планом местности для получения необходимой географической информации;</w:t>
      </w:r>
    </w:p>
    <w:p w:rsidR="00B46088" w:rsidRPr="00C10354" w:rsidRDefault="00B46088" w:rsidP="00B46088">
      <w:pPr>
        <w:pStyle w:val="a3"/>
        <w:numPr>
          <w:ilvl w:val="0"/>
          <w:numId w:val="13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развитие понимания воздействия человека на состояние природы и следствий взаимодействия природы и человека;</w:t>
      </w:r>
    </w:p>
    <w:p w:rsidR="00B46088" w:rsidRPr="00C10354" w:rsidRDefault="00B46088" w:rsidP="00B46088">
      <w:pPr>
        <w:pStyle w:val="a3"/>
        <w:numPr>
          <w:ilvl w:val="0"/>
          <w:numId w:val="13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развитие понимания разнообразия и своеобразия духовных традиций народов, формирование и развитие личностного отношения к своему населенному пункту как части России;</w:t>
      </w:r>
    </w:p>
    <w:p w:rsidR="00B46088" w:rsidRPr="00C10354" w:rsidRDefault="00B46088" w:rsidP="00B46088">
      <w:pPr>
        <w:pStyle w:val="a3"/>
        <w:numPr>
          <w:ilvl w:val="0"/>
          <w:numId w:val="13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развитие чувства уважения и любви к своей малой родине через активное познание и сохранение родной природы.</w:t>
      </w:r>
    </w:p>
    <w:p w:rsidR="009F7699" w:rsidRPr="00C10354" w:rsidRDefault="009F7699" w:rsidP="00B46088">
      <w:pPr>
        <w:pStyle w:val="a4"/>
        <w:spacing w:before="0" w:beforeAutospacing="0" w:after="0" w:afterAutospacing="0" w:line="360" w:lineRule="auto"/>
        <w:ind w:left="-567" w:firstLine="567"/>
        <w:jc w:val="center"/>
        <w:rPr>
          <w:rStyle w:val="dash041e0431044b0447043d044b0439char1"/>
          <w:b/>
        </w:rPr>
      </w:pPr>
    </w:p>
    <w:p w:rsidR="009F7699" w:rsidRPr="00C10354" w:rsidRDefault="009F7699" w:rsidP="00B46088">
      <w:pPr>
        <w:pStyle w:val="a4"/>
        <w:spacing w:before="0" w:beforeAutospacing="0" w:after="0" w:afterAutospacing="0" w:line="360" w:lineRule="auto"/>
        <w:ind w:left="-567" w:firstLine="567"/>
        <w:jc w:val="center"/>
        <w:rPr>
          <w:rStyle w:val="dash041e0431044b0447043d044b0439char1"/>
          <w:b/>
        </w:rPr>
      </w:pPr>
    </w:p>
    <w:p w:rsidR="00B46088" w:rsidRPr="00C10354" w:rsidRDefault="00B46088" w:rsidP="00B46088">
      <w:pPr>
        <w:pStyle w:val="a4"/>
        <w:spacing w:before="0" w:beforeAutospacing="0" w:after="0" w:afterAutospacing="0" w:line="360" w:lineRule="auto"/>
        <w:ind w:left="-567" w:firstLine="567"/>
        <w:jc w:val="center"/>
        <w:rPr>
          <w:color w:val="000000"/>
        </w:rPr>
      </w:pPr>
      <w:r w:rsidRPr="00C10354">
        <w:rPr>
          <w:rStyle w:val="dash041e0431044b0447043d044b0439char1"/>
          <w:b/>
        </w:rPr>
        <w:t>Место учебного предмета в учебном плане</w:t>
      </w:r>
    </w:p>
    <w:p w:rsidR="00B46088" w:rsidRPr="00C10354" w:rsidRDefault="00B46088" w:rsidP="00B46088">
      <w:pPr>
        <w:pStyle w:val="a4"/>
        <w:spacing w:before="0" w:beforeAutospacing="0" w:after="0" w:afterAutospacing="0" w:line="360" w:lineRule="auto"/>
        <w:ind w:left="-567" w:firstLine="567"/>
        <w:jc w:val="both"/>
        <w:rPr>
          <w:color w:val="000000"/>
        </w:rPr>
      </w:pPr>
      <w:r w:rsidRPr="00C10354">
        <w:rPr>
          <w:color w:val="000000"/>
        </w:rPr>
        <w:t>Рабочая программа разработана в соответствии с Основной образовательной программой основного общего образования МБОУ Киселевской СОШ им. Н.В. Попова.</w:t>
      </w:r>
    </w:p>
    <w:p w:rsidR="00B46088" w:rsidRPr="00C10354" w:rsidRDefault="00B46088" w:rsidP="00B46088">
      <w:pPr>
        <w:pStyle w:val="a4"/>
        <w:spacing w:before="0" w:beforeAutospacing="0" w:after="0" w:afterAutospacing="0" w:line="360" w:lineRule="auto"/>
        <w:ind w:left="-567" w:firstLine="567"/>
        <w:rPr>
          <w:color w:val="000000"/>
        </w:rPr>
      </w:pPr>
      <w:r w:rsidRPr="00C10354">
        <w:rPr>
          <w:color w:val="000000"/>
        </w:rPr>
        <w:t>В соответствии с базисным учебным (образовательным) планом курсу географии на ступени основного общего образования предшествует курс «Окружающий мир», включающий определенные географические сведения. По отношению к курсу географии данный курс является пропедевтическим.</w:t>
      </w:r>
    </w:p>
    <w:p w:rsidR="00B46088" w:rsidRPr="00C10354" w:rsidRDefault="00B46088" w:rsidP="00B46088">
      <w:pPr>
        <w:spacing w:after="0" w:line="36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В соот</w:t>
      </w:r>
      <w:r w:rsidR="00D90B32">
        <w:rPr>
          <w:rFonts w:ascii="Times New Roman" w:hAnsi="Times New Roman" w:cs="Times New Roman"/>
          <w:sz w:val="24"/>
          <w:szCs w:val="24"/>
        </w:rPr>
        <w:t>ветствии с учебным планом школы</w:t>
      </w:r>
      <w:r w:rsidRPr="00C10354">
        <w:rPr>
          <w:rFonts w:ascii="Times New Roman" w:hAnsi="Times New Roman" w:cs="Times New Roman"/>
          <w:sz w:val="24"/>
          <w:szCs w:val="24"/>
        </w:rPr>
        <w:t xml:space="preserve"> на изучение географии в 6 классе отводится 35часов в год (1 час в неделю, из расчета 35 учебных недель).  Рабочая программа и календарно – тематическое  планирование </w:t>
      </w:r>
      <w:proofErr w:type="gramStart"/>
      <w:r w:rsidRPr="00C10354">
        <w:rPr>
          <w:rFonts w:ascii="Times New Roman" w:hAnsi="Times New Roman" w:cs="Times New Roman"/>
          <w:sz w:val="24"/>
          <w:szCs w:val="24"/>
        </w:rPr>
        <w:t>составлены</w:t>
      </w:r>
      <w:proofErr w:type="gramEnd"/>
      <w:r w:rsidRPr="00C10354">
        <w:rPr>
          <w:rFonts w:ascii="Times New Roman" w:hAnsi="Times New Roman" w:cs="Times New Roman"/>
          <w:sz w:val="24"/>
          <w:szCs w:val="24"/>
        </w:rPr>
        <w:t xml:space="preserve"> на 34 часа, так как государственный праздник в 201</w:t>
      </w:r>
      <w:r w:rsidR="00DA7703" w:rsidRPr="00C10354">
        <w:rPr>
          <w:rFonts w:ascii="Times New Roman" w:hAnsi="Times New Roman" w:cs="Times New Roman"/>
          <w:sz w:val="24"/>
          <w:szCs w:val="24"/>
        </w:rPr>
        <w:t>7</w:t>
      </w:r>
      <w:r w:rsidRPr="00C10354">
        <w:rPr>
          <w:rFonts w:ascii="Times New Roman" w:hAnsi="Times New Roman" w:cs="Times New Roman"/>
          <w:sz w:val="24"/>
          <w:szCs w:val="24"/>
        </w:rPr>
        <w:t>-201</w:t>
      </w:r>
      <w:r w:rsidR="00DA7703" w:rsidRPr="00C10354">
        <w:rPr>
          <w:rFonts w:ascii="Times New Roman" w:hAnsi="Times New Roman" w:cs="Times New Roman"/>
          <w:sz w:val="24"/>
          <w:szCs w:val="24"/>
        </w:rPr>
        <w:t>8</w:t>
      </w:r>
      <w:r w:rsidRPr="00C10354">
        <w:rPr>
          <w:rFonts w:ascii="Times New Roman" w:hAnsi="Times New Roman" w:cs="Times New Roman"/>
          <w:sz w:val="24"/>
          <w:szCs w:val="24"/>
        </w:rPr>
        <w:t xml:space="preserve"> учебном году (</w:t>
      </w:r>
      <w:r w:rsidR="00DA7703" w:rsidRPr="00C10354">
        <w:rPr>
          <w:rFonts w:ascii="Times New Roman" w:hAnsi="Times New Roman" w:cs="Times New Roman"/>
          <w:sz w:val="24"/>
          <w:szCs w:val="24"/>
        </w:rPr>
        <w:t>8 марта</w:t>
      </w:r>
      <w:r w:rsidRPr="00C10354">
        <w:rPr>
          <w:rFonts w:ascii="Times New Roman" w:hAnsi="Times New Roman" w:cs="Times New Roman"/>
          <w:sz w:val="24"/>
          <w:szCs w:val="24"/>
        </w:rPr>
        <w:t>)  выпадает на учебный день.</w:t>
      </w:r>
    </w:p>
    <w:p w:rsidR="00B46088" w:rsidRPr="00C10354" w:rsidRDefault="00B46088" w:rsidP="00B46088">
      <w:pPr>
        <w:pStyle w:val="a4"/>
        <w:spacing w:before="0" w:beforeAutospacing="0" w:after="0" w:afterAutospacing="0" w:line="360" w:lineRule="auto"/>
        <w:ind w:left="-567" w:firstLine="567"/>
        <w:jc w:val="both"/>
        <w:rPr>
          <w:b/>
          <w:color w:val="000000"/>
        </w:rPr>
      </w:pPr>
      <w:r w:rsidRPr="00C10354">
        <w:rPr>
          <w:b/>
          <w:color w:val="000000"/>
        </w:rPr>
        <w:t>Используемый УМК:</w:t>
      </w:r>
    </w:p>
    <w:p w:rsidR="00B46088" w:rsidRPr="00C10354" w:rsidRDefault="00B46088" w:rsidP="00B46088">
      <w:pPr>
        <w:pStyle w:val="a4"/>
        <w:numPr>
          <w:ilvl w:val="0"/>
          <w:numId w:val="14"/>
        </w:numPr>
        <w:spacing w:before="0" w:beforeAutospacing="0" w:after="0" w:afterAutospacing="0" w:line="360" w:lineRule="auto"/>
        <w:rPr>
          <w:bCs/>
          <w:color w:val="000000"/>
        </w:rPr>
      </w:pPr>
      <w:r w:rsidRPr="00C10354">
        <w:rPr>
          <w:bCs/>
          <w:color w:val="000000"/>
        </w:rPr>
        <w:t xml:space="preserve">Т.П.Герасимова, </w:t>
      </w:r>
      <w:proofErr w:type="spellStart"/>
      <w:r w:rsidRPr="00C10354">
        <w:rPr>
          <w:bCs/>
          <w:color w:val="000000"/>
        </w:rPr>
        <w:t>Н.П.Неклюкова</w:t>
      </w:r>
      <w:proofErr w:type="spellEnd"/>
      <w:r w:rsidRPr="00C10354">
        <w:rPr>
          <w:bCs/>
          <w:color w:val="000000"/>
        </w:rPr>
        <w:t>. Начальный курс географии. 6 класс – М.: Дрофа,2014.</w:t>
      </w:r>
    </w:p>
    <w:p w:rsidR="00B46088" w:rsidRPr="00C10354" w:rsidRDefault="00B46088" w:rsidP="001F2E6B">
      <w:pPr>
        <w:pStyle w:val="a4"/>
        <w:numPr>
          <w:ilvl w:val="0"/>
          <w:numId w:val="14"/>
        </w:numPr>
        <w:spacing w:before="0" w:beforeAutospacing="0" w:after="0" w:afterAutospacing="0" w:line="360" w:lineRule="auto"/>
        <w:rPr>
          <w:color w:val="000000"/>
        </w:rPr>
      </w:pPr>
      <w:r w:rsidRPr="00C10354">
        <w:rPr>
          <w:bCs/>
          <w:color w:val="000000"/>
        </w:rPr>
        <w:t xml:space="preserve">Атлас. Физическая география, начальный курс. 6 класс. </w:t>
      </w:r>
    </w:p>
    <w:p w:rsidR="00B46088" w:rsidRPr="00C10354" w:rsidRDefault="00B46088" w:rsidP="00B46088">
      <w:pPr>
        <w:pStyle w:val="a4"/>
        <w:numPr>
          <w:ilvl w:val="0"/>
          <w:numId w:val="14"/>
        </w:numPr>
        <w:spacing w:before="0" w:beforeAutospacing="0" w:after="0" w:afterAutospacing="0" w:line="360" w:lineRule="auto"/>
        <w:rPr>
          <w:color w:val="000000"/>
        </w:rPr>
      </w:pPr>
      <w:r w:rsidRPr="00C10354">
        <w:rPr>
          <w:bCs/>
          <w:color w:val="000000"/>
        </w:rPr>
        <w:t>Контурная карта.6 класс</w:t>
      </w:r>
    </w:p>
    <w:p w:rsidR="00B46088" w:rsidRPr="00C10354" w:rsidRDefault="001F2E6B" w:rsidP="00B46088">
      <w:pPr>
        <w:pStyle w:val="a4"/>
        <w:spacing w:before="0" w:beforeAutospacing="0" w:after="0" w:afterAutospacing="0" w:line="360" w:lineRule="auto"/>
        <w:ind w:left="-567" w:firstLine="567"/>
        <w:rPr>
          <w:b/>
          <w:color w:val="000000"/>
        </w:rPr>
      </w:pPr>
      <w:r w:rsidRPr="00C10354">
        <w:rPr>
          <w:color w:val="000000"/>
        </w:rPr>
        <w:t xml:space="preserve">        4</w:t>
      </w:r>
      <w:r w:rsidR="00B46088" w:rsidRPr="00C10354">
        <w:rPr>
          <w:color w:val="000000"/>
        </w:rPr>
        <w:t>.   Мультимедийная программа: География 6-10 класс</w:t>
      </w:r>
    </w:p>
    <w:p w:rsidR="00B46088" w:rsidRPr="00C10354" w:rsidRDefault="00B46088" w:rsidP="00B46088">
      <w:pPr>
        <w:spacing w:after="0"/>
        <w:rPr>
          <w:sz w:val="24"/>
          <w:szCs w:val="24"/>
        </w:rPr>
      </w:pPr>
    </w:p>
    <w:p w:rsidR="00423CBD" w:rsidRPr="00C10354" w:rsidRDefault="00423CBD" w:rsidP="00423CBD">
      <w:pPr>
        <w:shd w:val="clear" w:color="auto" w:fill="FFFFFF"/>
        <w:spacing w:before="394" w:line="240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3CBD" w:rsidRPr="00C10354" w:rsidRDefault="00423CBD" w:rsidP="00423CBD">
      <w:pPr>
        <w:shd w:val="clear" w:color="auto" w:fill="FFFFFF"/>
        <w:spacing w:before="394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3CBD" w:rsidRPr="00C10354" w:rsidRDefault="00423CBD" w:rsidP="00423CBD">
      <w:pPr>
        <w:shd w:val="clear" w:color="auto" w:fill="FFFFFF"/>
        <w:spacing w:before="394" w:line="240" w:lineRule="atLeast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3CBD" w:rsidRPr="00C10354" w:rsidRDefault="00423CBD" w:rsidP="00423CBD">
      <w:pPr>
        <w:shd w:val="clear" w:color="auto" w:fill="FFFFFF"/>
        <w:spacing w:before="394" w:line="240" w:lineRule="atLeast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3CBD" w:rsidRPr="00C10354" w:rsidRDefault="00423CBD" w:rsidP="00423CBD">
      <w:pPr>
        <w:shd w:val="clear" w:color="auto" w:fill="FFFFFF"/>
        <w:spacing w:before="394" w:line="240" w:lineRule="atLeast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3CBD" w:rsidRPr="00C10354" w:rsidRDefault="00423CBD" w:rsidP="00423CBD">
      <w:pPr>
        <w:rPr>
          <w:rFonts w:ascii="Times New Roman" w:hAnsi="Times New Roman"/>
          <w:bCs/>
          <w:sz w:val="24"/>
          <w:szCs w:val="24"/>
        </w:rPr>
      </w:pPr>
    </w:p>
    <w:p w:rsidR="00B46088" w:rsidRPr="00C10354" w:rsidRDefault="00B46088" w:rsidP="000921E6">
      <w:pPr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br w:type="page"/>
      </w:r>
      <w:r w:rsidR="000921E6" w:rsidRPr="00C10354">
        <w:rPr>
          <w:rFonts w:ascii="Times New Roman" w:hAnsi="Times New Roman" w:cs="Times New Roman"/>
          <w:sz w:val="24"/>
          <w:szCs w:val="24"/>
        </w:rPr>
        <w:lastRenderedPageBreak/>
        <w:t>Ре</w:t>
      </w:r>
      <w:r w:rsidRPr="00C10354">
        <w:rPr>
          <w:rFonts w:ascii="Times New Roman" w:hAnsi="Times New Roman" w:cs="Times New Roman"/>
          <w:b/>
          <w:bCs/>
          <w:sz w:val="24"/>
          <w:szCs w:val="24"/>
        </w:rPr>
        <w:t>зультаты освоения курса географии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 xml:space="preserve">Требования к результатам освоения курса географии в основной школе определяются ключевыми задачами общего образования, отражающими индивидуальные, общественные и государственные потребности, и включают личностные, </w:t>
      </w:r>
      <w:proofErr w:type="spellStart"/>
      <w:r w:rsidRPr="00C10354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C10354">
        <w:rPr>
          <w:rFonts w:ascii="Times New Roman" w:hAnsi="Times New Roman" w:cs="Times New Roman"/>
          <w:sz w:val="24"/>
          <w:szCs w:val="24"/>
        </w:rPr>
        <w:t xml:space="preserve"> и предметные результаты освоения предмета.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Изучение географии в основной школе даёт возможность достичь следующих </w:t>
      </w:r>
      <w:r w:rsidRPr="00C10354">
        <w:rPr>
          <w:rFonts w:ascii="Times New Roman" w:hAnsi="Times New Roman" w:cs="Times New Roman"/>
          <w:b/>
          <w:bCs/>
          <w:sz w:val="24"/>
          <w:szCs w:val="24"/>
          <w:u w:val="single"/>
        </w:rPr>
        <w:t>личностных результатов</w:t>
      </w:r>
      <w:r w:rsidRPr="00C10354">
        <w:rPr>
          <w:rFonts w:ascii="Times New Roman" w:hAnsi="Times New Roman" w:cs="Times New Roman"/>
          <w:sz w:val="24"/>
          <w:szCs w:val="24"/>
        </w:rPr>
        <w:t>:</w:t>
      </w:r>
    </w:p>
    <w:p w:rsidR="00B46088" w:rsidRPr="00C10354" w:rsidRDefault="00B46088" w:rsidP="00B46088">
      <w:pPr>
        <w:numPr>
          <w:ilvl w:val="0"/>
          <w:numId w:val="15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B46088" w:rsidRPr="00C10354" w:rsidRDefault="00B46088" w:rsidP="00B46088">
      <w:pPr>
        <w:numPr>
          <w:ilvl w:val="0"/>
          <w:numId w:val="15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осознание ценности географического знания как важнейшего компонента научной картины мира;</w:t>
      </w:r>
    </w:p>
    <w:p w:rsidR="00B46088" w:rsidRPr="00C10354" w:rsidRDefault="00B46088" w:rsidP="00B46088">
      <w:pPr>
        <w:numPr>
          <w:ilvl w:val="0"/>
          <w:numId w:val="15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1035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10354">
        <w:rPr>
          <w:rFonts w:ascii="Times New Roman" w:hAnsi="Times New Roman" w:cs="Times New Roman"/>
          <w:sz w:val="24"/>
          <w:szCs w:val="24"/>
        </w:rPr>
        <w:t xml:space="preserve"> устойчивых установок социально-ответственного поведения в географической среде — среде обитания всего живого, в том числе и человека.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10354">
        <w:rPr>
          <w:rFonts w:ascii="Times New Roman" w:hAnsi="Times New Roman" w:cs="Times New Roman"/>
          <w:b/>
          <w:bCs/>
          <w:sz w:val="24"/>
          <w:szCs w:val="24"/>
          <w:u w:val="single"/>
        </w:rPr>
        <w:t>Метапредметных</w:t>
      </w:r>
      <w:proofErr w:type="spellEnd"/>
      <w:r w:rsidRPr="00C1035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результатов</w:t>
      </w:r>
      <w:r w:rsidRPr="00C10354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B46088" w:rsidRPr="00C10354" w:rsidRDefault="00B46088" w:rsidP="00B46088">
      <w:pPr>
        <w:numPr>
          <w:ilvl w:val="0"/>
          <w:numId w:val="16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учащихся;</w:t>
      </w:r>
    </w:p>
    <w:p w:rsidR="00B46088" w:rsidRPr="00C10354" w:rsidRDefault="00B46088" w:rsidP="00B46088">
      <w:pPr>
        <w:numPr>
          <w:ilvl w:val="0"/>
          <w:numId w:val="16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гуманистических и демократических ценностных ориентации, готовности следовать этическим нормам поведения в повседневной жизни и производственной деятельности;</w:t>
      </w:r>
    </w:p>
    <w:p w:rsidR="00B46088" w:rsidRPr="00C10354" w:rsidRDefault="00B46088" w:rsidP="00B46088">
      <w:pPr>
        <w:numPr>
          <w:ilvl w:val="0"/>
          <w:numId w:val="16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B46088" w:rsidRPr="00C10354" w:rsidRDefault="00B46088" w:rsidP="00B46088">
      <w:pPr>
        <w:numPr>
          <w:ilvl w:val="0"/>
          <w:numId w:val="16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готовности к осознанному выбору дальнейшей профессиональной траектории в соответствии с собственными интересами и возможностями.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 xml:space="preserve">Кроме того, к </w:t>
      </w:r>
      <w:proofErr w:type="spellStart"/>
      <w:r w:rsidRPr="00C10354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C10354">
        <w:rPr>
          <w:rFonts w:ascii="Times New Roman" w:hAnsi="Times New Roman" w:cs="Times New Roman"/>
          <w:sz w:val="24"/>
          <w:szCs w:val="24"/>
        </w:rPr>
        <w:t xml:space="preserve"> результатам относятся универсальные способы деятельности, формируемые в том числе и в школьном курсе географии и применяемые как в рамках образовательного процесса, так и в реальных жизненных ситуациях:</w:t>
      </w:r>
    </w:p>
    <w:p w:rsidR="00B46088" w:rsidRPr="00C10354" w:rsidRDefault="00B46088" w:rsidP="00B46088">
      <w:pPr>
        <w:numPr>
          <w:ilvl w:val="0"/>
          <w:numId w:val="17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умения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B46088" w:rsidRPr="00C10354" w:rsidRDefault="00B46088" w:rsidP="00B46088">
      <w:pPr>
        <w:numPr>
          <w:ilvl w:val="0"/>
          <w:numId w:val="17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технологий;</w:t>
      </w:r>
    </w:p>
    <w:p w:rsidR="00B46088" w:rsidRPr="00C10354" w:rsidRDefault="00B46088" w:rsidP="00B46088">
      <w:pPr>
        <w:numPr>
          <w:ilvl w:val="0"/>
          <w:numId w:val="17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B46088" w:rsidRPr="00C10354" w:rsidRDefault="00B46088" w:rsidP="00B46088">
      <w:pPr>
        <w:numPr>
          <w:ilvl w:val="0"/>
          <w:numId w:val="17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lastRenderedPageBreak/>
        <w:t>умение оценивать с позиций социальных норм собственные поступки и поступки других людей;</w:t>
      </w:r>
    </w:p>
    <w:p w:rsidR="00B46088" w:rsidRPr="00C10354" w:rsidRDefault="00B46088" w:rsidP="00B46088">
      <w:pPr>
        <w:numPr>
          <w:ilvl w:val="0"/>
          <w:numId w:val="18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умение взаимодействовать с людьми, работать в коллективах с выполнением различных социальных ролей, представлять себя, вести дискуссию, написать письмо, заявление и т. п.;</w:t>
      </w:r>
    </w:p>
    <w:p w:rsidR="00B46088" w:rsidRPr="00C10354" w:rsidRDefault="00B46088" w:rsidP="00B46088">
      <w:pPr>
        <w:numPr>
          <w:ilvl w:val="0"/>
          <w:numId w:val="18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10354">
        <w:rPr>
          <w:rFonts w:ascii="Times New Roman" w:hAnsi="Times New Roman" w:cs="Times New Roman"/>
          <w:b/>
          <w:bCs/>
          <w:sz w:val="24"/>
          <w:szCs w:val="24"/>
          <w:u w:val="single"/>
        </w:rPr>
        <w:t>Предметных результатов</w:t>
      </w:r>
      <w:r w:rsidRPr="00C10354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B46088" w:rsidRPr="00C10354" w:rsidRDefault="00B46088" w:rsidP="00B46088">
      <w:pPr>
        <w:numPr>
          <w:ilvl w:val="0"/>
          <w:numId w:val="19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формирование представлений о географической науке,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B46088" w:rsidRPr="00C10354" w:rsidRDefault="00B46088" w:rsidP="00B46088">
      <w:pPr>
        <w:numPr>
          <w:ilvl w:val="0"/>
          <w:numId w:val="19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B46088" w:rsidRPr="00C10354" w:rsidRDefault="00B46088" w:rsidP="00B46088">
      <w:pPr>
        <w:numPr>
          <w:ilvl w:val="0"/>
          <w:numId w:val="19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B46088" w:rsidRPr="00C10354" w:rsidRDefault="00B46088" w:rsidP="00B46088">
      <w:pPr>
        <w:numPr>
          <w:ilvl w:val="0"/>
          <w:numId w:val="19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B46088" w:rsidRPr="00C10354" w:rsidRDefault="00B46088" w:rsidP="00B46088">
      <w:pPr>
        <w:numPr>
          <w:ilvl w:val="0"/>
          <w:numId w:val="19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B46088" w:rsidRPr="00C10354" w:rsidRDefault="00B46088" w:rsidP="00B46088">
      <w:pPr>
        <w:numPr>
          <w:ilvl w:val="0"/>
          <w:numId w:val="19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овладение основными навыками нахождения, использования и презентации географической информации;</w:t>
      </w:r>
    </w:p>
    <w:p w:rsidR="00B46088" w:rsidRPr="00C10354" w:rsidRDefault="00B46088" w:rsidP="00B46088">
      <w:pPr>
        <w:numPr>
          <w:ilvl w:val="0"/>
          <w:numId w:val="19"/>
        </w:num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</w:rPr>
        <w:t>• 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354">
        <w:rPr>
          <w:rFonts w:ascii="Times New Roman" w:hAnsi="Times New Roman" w:cs="Times New Roman"/>
          <w:b/>
          <w:iCs/>
          <w:sz w:val="24"/>
          <w:szCs w:val="24"/>
        </w:rPr>
        <w:lastRenderedPageBreak/>
        <w:t xml:space="preserve">Критерии оценки учебной деятельности по географии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Результатом проверки уровня усвоения учебного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C10354">
        <w:rPr>
          <w:rFonts w:ascii="Times New Roman" w:hAnsi="Times New Roman" w:cs="Times New Roman"/>
          <w:b/>
          <w:iCs/>
          <w:sz w:val="24"/>
          <w:szCs w:val="24"/>
        </w:rPr>
        <w:t xml:space="preserve">Устный ответ.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C10354">
        <w:rPr>
          <w:rFonts w:ascii="Times New Roman" w:hAnsi="Times New Roman" w:cs="Times New Roman"/>
          <w:iCs/>
          <w:sz w:val="24"/>
          <w:szCs w:val="24"/>
          <w:u w:val="single"/>
        </w:rPr>
        <w:t>Оценка "5" ставится, если ученик: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1.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3. Устанавливать </w:t>
      </w:r>
      <w:proofErr w:type="spellStart"/>
      <w:r w:rsidRPr="00C10354">
        <w:rPr>
          <w:rFonts w:ascii="Times New Roman" w:hAnsi="Times New Roman" w:cs="Times New Roman"/>
          <w:bCs/>
          <w:sz w:val="24"/>
          <w:szCs w:val="24"/>
        </w:rPr>
        <w:t>межпредметные</w:t>
      </w:r>
      <w:proofErr w:type="spellEnd"/>
      <w:r w:rsidRPr="00C10354">
        <w:rPr>
          <w:rFonts w:ascii="Times New Roman" w:hAnsi="Times New Roman" w:cs="Times New Roman"/>
          <w:bCs/>
          <w:sz w:val="24"/>
          <w:szCs w:val="24"/>
        </w:rPr>
        <w:t xml:space="preserve"> (на основе ранее приобретенных знаний) и </w:t>
      </w:r>
      <w:proofErr w:type="spellStart"/>
      <w:r w:rsidRPr="00C10354">
        <w:rPr>
          <w:rFonts w:ascii="Times New Roman" w:hAnsi="Times New Roman" w:cs="Times New Roman"/>
          <w:bCs/>
          <w:sz w:val="24"/>
          <w:szCs w:val="24"/>
        </w:rPr>
        <w:t>внутрипредметные</w:t>
      </w:r>
      <w:proofErr w:type="spellEnd"/>
      <w:r w:rsidRPr="00C10354">
        <w:rPr>
          <w:rFonts w:ascii="Times New Roman" w:hAnsi="Times New Roman" w:cs="Times New Roman"/>
          <w:bCs/>
          <w:sz w:val="24"/>
          <w:szCs w:val="24"/>
        </w:rPr>
        <w:t xml:space="preserve"> связи, творчески применять полученные знания в незнакомой ситуации.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4.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5.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6.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ответ, соответствуют требованиям </w:t>
      </w:r>
    </w:p>
    <w:p w:rsidR="00B46088" w:rsidRPr="00C10354" w:rsidRDefault="00B46088" w:rsidP="000921E6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>хорошее знание карты и использование ее, верное решение географических задач.</w:t>
      </w:r>
    </w:p>
    <w:p w:rsidR="00B46088" w:rsidRPr="00C10354" w:rsidRDefault="00B46088" w:rsidP="000921E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  <w:u w:val="single"/>
        </w:rPr>
        <w:t xml:space="preserve">Оценка "4" ставится, если ученик: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1.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</w:t>
      </w:r>
      <w:r w:rsidRPr="00C1035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C10354">
        <w:rPr>
          <w:rFonts w:ascii="Times New Roman" w:hAnsi="Times New Roman" w:cs="Times New Roman"/>
          <w:bCs/>
          <w:sz w:val="24"/>
          <w:szCs w:val="24"/>
        </w:rPr>
        <w:t>внутрипредметные</w:t>
      </w:r>
      <w:proofErr w:type="spellEnd"/>
      <w:r w:rsidRPr="00C10354">
        <w:rPr>
          <w:rFonts w:ascii="Times New Roman" w:hAnsi="Times New Roman" w:cs="Times New Roman"/>
          <w:bCs/>
          <w:sz w:val="24"/>
          <w:szCs w:val="24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3. В основном правильно даны определения понятий и использованы научные термины;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4. Ответ самостоятельный;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5. Наличие неточностей в изложении географического материала;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6.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7. Связное и последовательное изложение; при помощи наводящих вопросов учителя восполняются сделанные пропуски;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8. Наличие конкретных представлений и элементарных реальных понятий изучаемых географических явлений;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9. Понимание основных географических взаимосвязей;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10. Знание карты и умение ей пользоваться; </w:t>
      </w:r>
    </w:p>
    <w:p w:rsidR="00B46088" w:rsidRPr="00C10354" w:rsidRDefault="00B46088" w:rsidP="000921E6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>При решении географических задач сделаны второстепенные ошибки.</w:t>
      </w:r>
    </w:p>
    <w:p w:rsidR="00B46088" w:rsidRPr="00C10354" w:rsidRDefault="00B46088" w:rsidP="000921E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  <w:u w:val="single"/>
        </w:rPr>
        <w:t>Оценка "3" ставится, если ученик: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1. 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2. Материал излагает </w:t>
      </w:r>
      <w:proofErr w:type="spellStart"/>
      <w:r w:rsidRPr="00C10354">
        <w:rPr>
          <w:rFonts w:ascii="Times New Roman" w:hAnsi="Times New Roman" w:cs="Times New Roman"/>
          <w:bCs/>
          <w:sz w:val="24"/>
          <w:szCs w:val="24"/>
        </w:rPr>
        <w:t>несистематизированно</w:t>
      </w:r>
      <w:proofErr w:type="spellEnd"/>
      <w:r w:rsidRPr="00C10354">
        <w:rPr>
          <w:rFonts w:ascii="Times New Roman" w:hAnsi="Times New Roman" w:cs="Times New Roman"/>
          <w:bCs/>
          <w:sz w:val="24"/>
          <w:szCs w:val="24"/>
        </w:rPr>
        <w:t xml:space="preserve">, фрагментарно, не всегда последовательно;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3. Показывает недостаточную </w:t>
      </w:r>
      <w:proofErr w:type="spellStart"/>
      <w:r w:rsidRPr="00C10354">
        <w:rPr>
          <w:rFonts w:ascii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C10354">
        <w:rPr>
          <w:rFonts w:ascii="Times New Roman" w:hAnsi="Times New Roman" w:cs="Times New Roman"/>
          <w:bCs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4. Допустил ошибки и неточности в использовании научной терминологии, определения понятий дал недостаточно четкие;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5. 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7.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8.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9. 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10. Скудны географические представления, преобладают формалистические знания;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11. Знание карты недостаточное, показ на ней сбивчивый; </w:t>
      </w:r>
    </w:p>
    <w:p w:rsidR="00B46088" w:rsidRPr="00C10354" w:rsidRDefault="00B46088" w:rsidP="000921E6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>Только при помощи наводящих вопросов ученик улавливает географические связи.</w:t>
      </w:r>
    </w:p>
    <w:p w:rsidR="00B46088" w:rsidRPr="00C10354" w:rsidRDefault="00B46088" w:rsidP="000921E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  <w:u w:val="single"/>
        </w:rPr>
        <w:t xml:space="preserve">Оценка "2" ставится, если ученик: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1. Не усвоил и не раскрыл основное содержание материала;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2. Не делает выводов и обобщений.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3. Не знает и не понимает значительную или основную часть программного материала в пределах поставленных вопросов;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4. Имеет слабо сформированные и неполные знания и не умеет применять их к решению конкретных вопросов и задач по образцу;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5. При ответе (на один вопрос) допускает более двух грубых ошибок, которые не может исправить даже при помощи учителя. </w:t>
      </w:r>
    </w:p>
    <w:p w:rsidR="00B46088" w:rsidRPr="00C10354" w:rsidRDefault="00B46088" w:rsidP="000921E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>6.Имеются грубые ошибки в использовании карты.</w:t>
      </w:r>
    </w:p>
    <w:p w:rsidR="00B46088" w:rsidRPr="00C10354" w:rsidRDefault="00B46088" w:rsidP="000921E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b/>
          <w:iCs/>
          <w:sz w:val="24"/>
          <w:szCs w:val="24"/>
        </w:rPr>
        <w:t>Оценка самостоятельных письменных  работ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  <w:u w:val="single"/>
        </w:rPr>
        <w:t xml:space="preserve">Оценка "5" ставится, если ученик: </w:t>
      </w:r>
    </w:p>
    <w:p w:rsidR="00B46088" w:rsidRPr="00C10354" w:rsidRDefault="00B46088" w:rsidP="00B46088">
      <w:pPr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выполнил работу без ошибок и недочетов; </w:t>
      </w:r>
    </w:p>
    <w:p w:rsidR="00B46088" w:rsidRPr="00C10354" w:rsidRDefault="00B46088" w:rsidP="00B46088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допустил не более одного недочета.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  <w:u w:val="single"/>
        </w:rPr>
        <w:t xml:space="preserve">Оценка "4" ставится, если ученик </w:t>
      </w:r>
      <w:r w:rsidRPr="00C10354">
        <w:rPr>
          <w:rFonts w:ascii="Times New Roman" w:hAnsi="Times New Roman" w:cs="Times New Roman"/>
          <w:bCs/>
          <w:sz w:val="24"/>
          <w:szCs w:val="24"/>
        </w:rPr>
        <w:t xml:space="preserve">выполнил работу полностью, но допустил в ней: </w:t>
      </w:r>
    </w:p>
    <w:p w:rsidR="00B46088" w:rsidRPr="00C10354" w:rsidRDefault="00B46088" w:rsidP="00B46088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не более одной негрубой ошибки и одного недочета; </w:t>
      </w:r>
    </w:p>
    <w:p w:rsidR="00B46088" w:rsidRPr="00C10354" w:rsidRDefault="00B46088" w:rsidP="00B46088">
      <w:pPr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или не более двух недочетов.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  <w:u w:val="single"/>
        </w:rPr>
        <w:t>Оценка "3" ставится, если ученик</w:t>
      </w:r>
      <w:r w:rsidRPr="00C10354">
        <w:rPr>
          <w:rFonts w:ascii="Times New Roman" w:hAnsi="Times New Roman" w:cs="Times New Roman"/>
          <w:bCs/>
          <w:sz w:val="24"/>
          <w:szCs w:val="24"/>
        </w:rPr>
        <w:t xml:space="preserve"> правильно выполнил не менее половины работы или допустил: </w:t>
      </w:r>
    </w:p>
    <w:p w:rsidR="00B46088" w:rsidRPr="00C10354" w:rsidRDefault="00B46088" w:rsidP="00B46088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не более двух грубых ошибок; </w:t>
      </w:r>
    </w:p>
    <w:p w:rsidR="00B46088" w:rsidRPr="00C10354" w:rsidRDefault="00B46088" w:rsidP="00B46088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или не более одной грубой и одной негрубой ошибки и одного недочета; </w:t>
      </w:r>
    </w:p>
    <w:p w:rsidR="00B46088" w:rsidRPr="00C10354" w:rsidRDefault="00B46088" w:rsidP="00B46088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или не более двух-трех негрубых ошибок; </w:t>
      </w:r>
    </w:p>
    <w:p w:rsidR="00B46088" w:rsidRPr="00C10354" w:rsidRDefault="00B46088" w:rsidP="00B46088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или одной негрубой ошибки и трех недочетов; </w:t>
      </w:r>
    </w:p>
    <w:p w:rsidR="00B46088" w:rsidRPr="00C10354" w:rsidRDefault="00B46088" w:rsidP="00B46088">
      <w:pPr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>или при отсутствии ошибок, но при наличии четырех-пяти недочетов.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  <w:u w:val="single"/>
        </w:rPr>
        <w:t xml:space="preserve">Оценка "2" ставится, если ученик: </w:t>
      </w:r>
    </w:p>
    <w:p w:rsidR="00B46088" w:rsidRPr="00C10354" w:rsidRDefault="00B46088" w:rsidP="00B46088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B46088" w:rsidRPr="00C10354" w:rsidRDefault="00B46088" w:rsidP="00B46088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или если правильно выполнил менее половины работы.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Примечание.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 Оценки с анализом доводятся до сведения учащихся, как правило, на последующем уроке, предусматривается </w:t>
      </w:r>
    </w:p>
    <w:p w:rsidR="00B46088" w:rsidRPr="00C10354" w:rsidRDefault="00B46088" w:rsidP="000921E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работа над ошибками, устранение пробелов. </w:t>
      </w:r>
    </w:p>
    <w:p w:rsidR="00B46088" w:rsidRPr="00C10354" w:rsidRDefault="00B46088" w:rsidP="000921E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b/>
          <w:iCs/>
          <w:sz w:val="24"/>
          <w:szCs w:val="24"/>
        </w:rPr>
        <w:t>Оценка умений работать с картой и другими источниками географических знаний.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  <w:u w:val="single"/>
        </w:rPr>
        <w:t>Отметка «5»</w:t>
      </w:r>
      <w:r w:rsidRPr="00C10354">
        <w:rPr>
          <w:rFonts w:ascii="Times New Roman" w:hAnsi="Times New Roman" w:cs="Times New Roman"/>
          <w:bCs/>
          <w:sz w:val="24"/>
          <w:szCs w:val="24"/>
        </w:rPr>
        <w:t xml:space="preserve">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  <w:u w:val="single"/>
        </w:rPr>
        <w:t>Отметка «4»</w:t>
      </w:r>
      <w:r w:rsidRPr="00C10354">
        <w:rPr>
          <w:rFonts w:ascii="Times New Roman" w:hAnsi="Times New Roman" w:cs="Times New Roman"/>
          <w:bCs/>
          <w:sz w:val="24"/>
          <w:szCs w:val="24"/>
        </w:rPr>
        <w:t xml:space="preserve"> - правильный и полный отбор источников знаний, допускаются неточности в использовании карт и других источников знаний, в оформлении результатов.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  <w:u w:val="single"/>
        </w:rPr>
        <w:t>Отметка «3»</w:t>
      </w:r>
      <w:r w:rsidRPr="00C10354">
        <w:rPr>
          <w:rFonts w:ascii="Times New Roman" w:hAnsi="Times New Roman" w:cs="Times New Roman"/>
          <w:bCs/>
          <w:sz w:val="24"/>
          <w:szCs w:val="24"/>
        </w:rPr>
        <w:t xml:space="preserve"> - правильное использование основных источников знаний; допускаются неточности в формулировке выводов; неаккуратное оформление результатов. </w:t>
      </w:r>
    </w:p>
    <w:p w:rsidR="00B46088" w:rsidRPr="00C10354" w:rsidRDefault="00B46088" w:rsidP="000921E6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sz w:val="24"/>
          <w:szCs w:val="24"/>
          <w:u w:val="single"/>
        </w:rPr>
        <w:t>Отметка «2»</w:t>
      </w:r>
      <w:r w:rsidRPr="00C10354">
        <w:rPr>
          <w:rFonts w:ascii="Times New Roman" w:hAnsi="Times New Roman" w:cs="Times New Roman"/>
          <w:bCs/>
          <w:sz w:val="24"/>
          <w:szCs w:val="24"/>
        </w:rPr>
        <w:t xml:space="preserve"> - неумение отбирать и использовать основные источники знаний; допускаются существенные ошибки в выполнении задания и в оформлении результатов.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b/>
          <w:iCs/>
          <w:sz w:val="24"/>
          <w:szCs w:val="24"/>
        </w:rPr>
        <w:t>Требования к выполнению практических работ на контурной</w:t>
      </w:r>
      <w:r w:rsidRPr="00C10354">
        <w:rPr>
          <w:rFonts w:ascii="Times New Roman" w:hAnsi="Times New Roman" w:cs="Times New Roman"/>
          <w:iCs/>
          <w:sz w:val="24"/>
          <w:szCs w:val="24"/>
        </w:rPr>
        <w:t xml:space="preserve"> карте.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1. Чтобы не перегружать контурную карту, мелкие объекты обозначаются цифрами с последующим их пояснением за рамками карты (в графе: «условные знаки»).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(это нужно для ориентира и удобства, а также для правильности нанесения объектов).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4. Не копируйте карты атласа, необходимо точно выполнять предложенные вам задания (избегайте нанесение «лишней информации»: отметка за правильно оформленную работу по предложенным заданиям может быть снижена на один балл в случае добавления в работу излишней информации)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5. Географические названия объектов подписывайте с заглавной буквы. </w:t>
      </w:r>
    </w:p>
    <w:p w:rsidR="00B46088" w:rsidRPr="00C10354" w:rsidRDefault="00B46088" w:rsidP="00B46088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 w:cs="Times New Roman"/>
          <w:bCs/>
          <w:sz w:val="24"/>
          <w:szCs w:val="24"/>
        </w:rPr>
        <w:t xml:space="preserve"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 </w:t>
      </w:r>
    </w:p>
    <w:p w:rsidR="001F2E6B" w:rsidRPr="00C10354" w:rsidRDefault="001F2E6B" w:rsidP="00711DB5">
      <w:pPr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6088" w:rsidRPr="00C10354" w:rsidRDefault="00711DB5" w:rsidP="00711DB5">
      <w:pPr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354">
        <w:rPr>
          <w:rFonts w:ascii="Times New Roman" w:hAnsi="Times New Roman" w:cs="Times New Roman"/>
          <w:b/>
          <w:sz w:val="24"/>
          <w:szCs w:val="24"/>
        </w:rPr>
        <w:t>Методы и основные формы контроля</w:t>
      </w:r>
    </w:p>
    <w:p w:rsidR="00711DB5" w:rsidRPr="00C10354" w:rsidRDefault="00711DB5" w:rsidP="00711D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354">
        <w:rPr>
          <w:rFonts w:ascii="Times New Roman" w:eastAsia="Calibri" w:hAnsi="Times New Roman" w:cs="Times New Roman"/>
          <w:sz w:val="24"/>
          <w:szCs w:val="24"/>
        </w:rPr>
        <w:t>При оценивании будет использоваться «отметочная» технология (традиционная).</w:t>
      </w:r>
    </w:p>
    <w:p w:rsidR="00711DB5" w:rsidRPr="00C10354" w:rsidRDefault="00711DB5" w:rsidP="00711D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354">
        <w:rPr>
          <w:rFonts w:ascii="Times New Roman" w:eastAsia="Calibri" w:hAnsi="Times New Roman" w:cs="Times New Roman"/>
          <w:sz w:val="24"/>
          <w:szCs w:val="24"/>
        </w:rPr>
        <w:t>По способу организации контроля будет использоваться  взаимоконтроль, контроль учителя, самоконтроль.</w:t>
      </w:r>
    </w:p>
    <w:p w:rsidR="00711DB5" w:rsidRPr="00C10354" w:rsidRDefault="00711DB5" w:rsidP="00711D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354">
        <w:rPr>
          <w:rFonts w:ascii="Times New Roman" w:eastAsia="Calibri" w:hAnsi="Times New Roman" w:cs="Times New Roman"/>
          <w:sz w:val="24"/>
          <w:szCs w:val="24"/>
        </w:rPr>
        <w:t>По способу получения информации в ходе контроля используется устный метод (включает опросы, собеседования, зачеты), письменный метод (использует контрольные, различные проверочные работы), практический метод (состоит в наблюдение за ходом выполнения практических и лабораторных работ, а также проектов).</w:t>
      </w:r>
    </w:p>
    <w:p w:rsidR="00711DB5" w:rsidRPr="00C10354" w:rsidRDefault="00711DB5" w:rsidP="00711D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354">
        <w:rPr>
          <w:rFonts w:ascii="Times New Roman" w:eastAsia="Calibri" w:hAnsi="Times New Roman" w:cs="Times New Roman"/>
          <w:sz w:val="24"/>
          <w:szCs w:val="24"/>
        </w:rPr>
        <w:t>Формы контроля, используемые учителем:</w:t>
      </w:r>
    </w:p>
    <w:p w:rsidR="00711DB5" w:rsidRPr="00C10354" w:rsidRDefault="00711DB5" w:rsidP="00711D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354">
        <w:rPr>
          <w:rFonts w:ascii="Times New Roman" w:eastAsia="Calibri" w:hAnsi="Times New Roman" w:cs="Times New Roman"/>
          <w:sz w:val="24"/>
          <w:szCs w:val="24"/>
        </w:rPr>
        <w:t>- собеседование (используется на всех этапах обучения, помогает выяснить понимание основных принципов, законов, теорий);</w:t>
      </w:r>
    </w:p>
    <w:p w:rsidR="00711DB5" w:rsidRPr="00C10354" w:rsidRDefault="00711DB5" w:rsidP="00711D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354">
        <w:rPr>
          <w:rFonts w:ascii="Times New Roman" w:eastAsia="Calibri" w:hAnsi="Times New Roman" w:cs="Times New Roman"/>
          <w:sz w:val="24"/>
          <w:szCs w:val="24"/>
        </w:rPr>
        <w:t>- опросы, экспресс-опросы (используются для оперативной проверки уровня готовности к восприятию нового материала);</w:t>
      </w:r>
    </w:p>
    <w:p w:rsidR="00711DB5" w:rsidRPr="00C10354" w:rsidRDefault="00711DB5" w:rsidP="00711D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354">
        <w:rPr>
          <w:rFonts w:ascii="Times New Roman" w:eastAsia="Calibri" w:hAnsi="Times New Roman" w:cs="Times New Roman"/>
          <w:sz w:val="24"/>
          <w:szCs w:val="24"/>
        </w:rPr>
        <w:t>- самостоятельная работа (является типичной формой контроля, подразумевает выполнение самостоятельных заданий без вмешательства учителя);</w:t>
      </w:r>
    </w:p>
    <w:p w:rsidR="00711DB5" w:rsidRPr="00C10354" w:rsidRDefault="00711DB5" w:rsidP="00711D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354">
        <w:rPr>
          <w:rFonts w:ascii="Times New Roman" w:eastAsia="Calibri" w:hAnsi="Times New Roman" w:cs="Times New Roman"/>
          <w:sz w:val="24"/>
          <w:szCs w:val="24"/>
        </w:rPr>
        <w:t>- дискуссия (может быть организована как в письменной, так и в устной форме, использует сочетание методов опроса и собеседования);</w:t>
      </w:r>
    </w:p>
    <w:p w:rsidR="00711DB5" w:rsidRPr="00C10354" w:rsidRDefault="00711DB5" w:rsidP="00711D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354">
        <w:rPr>
          <w:rFonts w:ascii="Times New Roman" w:eastAsia="Calibri" w:hAnsi="Times New Roman" w:cs="Times New Roman"/>
          <w:sz w:val="24"/>
          <w:szCs w:val="24"/>
        </w:rPr>
        <w:t>- наблюдение (применяется на уроке-практике и подразумевает отслеживание формирования умений, навыком и приемов применения практических знаний);</w:t>
      </w:r>
    </w:p>
    <w:p w:rsidR="00711DB5" w:rsidRPr="00C10354" w:rsidRDefault="00711DB5" w:rsidP="00711D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354">
        <w:rPr>
          <w:rFonts w:ascii="Times New Roman" w:eastAsia="Calibri" w:hAnsi="Times New Roman" w:cs="Times New Roman"/>
          <w:sz w:val="24"/>
          <w:szCs w:val="24"/>
        </w:rPr>
        <w:t>- практическая работа.</w:t>
      </w:r>
    </w:p>
    <w:p w:rsidR="00711DB5" w:rsidRPr="00C10354" w:rsidRDefault="00711DB5" w:rsidP="00711DB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1DB5" w:rsidRDefault="00711DB5">
      <w:pPr>
        <w:rPr>
          <w:rFonts w:ascii="Times New Roman" w:hAnsi="Times New Roman" w:cs="Times New Roman"/>
          <w:b/>
          <w:sz w:val="28"/>
          <w:szCs w:val="28"/>
        </w:rPr>
      </w:pPr>
    </w:p>
    <w:p w:rsidR="00C10354" w:rsidRDefault="00C10354">
      <w:pPr>
        <w:rPr>
          <w:rFonts w:ascii="Times New Roman" w:hAnsi="Times New Roman" w:cs="Times New Roman"/>
          <w:b/>
          <w:sz w:val="28"/>
          <w:szCs w:val="28"/>
        </w:rPr>
      </w:pPr>
    </w:p>
    <w:p w:rsidR="00C10354" w:rsidRDefault="00C10354">
      <w:pPr>
        <w:rPr>
          <w:rFonts w:ascii="Times New Roman" w:hAnsi="Times New Roman" w:cs="Times New Roman"/>
          <w:b/>
          <w:sz w:val="28"/>
          <w:szCs w:val="28"/>
        </w:rPr>
      </w:pPr>
    </w:p>
    <w:p w:rsidR="00C10354" w:rsidRDefault="00C10354">
      <w:pPr>
        <w:rPr>
          <w:rFonts w:ascii="Times New Roman" w:hAnsi="Times New Roman" w:cs="Times New Roman"/>
          <w:b/>
          <w:sz w:val="28"/>
          <w:szCs w:val="28"/>
        </w:rPr>
      </w:pPr>
    </w:p>
    <w:p w:rsidR="00C10354" w:rsidRPr="00C10354" w:rsidRDefault="00C10354">
      <w:pPr>
        <w:rPr>
          <w:rFonts w:ascii="Times New Roman" w:hAnsi="Times New Roman" w:cs="Times New Roman"/>
          <w:b/>
          <w:sz w:val="28"/>
          <w:szCs w:val="28"/>
        </w:rPr>
      </w:pPr>
    </w:p>
    <w:p w:rsidR="00423CBD" w:rsidRPr="00C10354" w:rsidRDefault="00423CBD" w:rsidP="00C10354">
      <w:pPr>
        <w:jc w:val="center"/>
        <w:rPr>
          <w:rFonts w:ascii="Times New Roman" w:hAnsi="Times New Roman" w:cs="Times New Roman"/>
          <w:sz w:val="24"/>
          <w:szCs w:val="24"/>
        </w:rPr>
      </w:pPr>
      <w:r w:rsidRPr="00C10354">
        <w:rPr>
          <w:rFonts w:ascii="Times New Roman" w:hAnsi="Times New Roman"/>
          <w:sz w:val="24"/>
          <w:szCs w:val="24"/>
        </w:rPr>
        <w:lastRenderedPageBreak/>
        <w:t>С</w:t>
      </w:r>
      <w:r w:rsidRPr="00C10354">
        <w:rPr>
          <w:rFonts w:ascii="Times New Roman" w:hAnsi="Times New Roman"/>
          <w:b/>
          <w:bCs/>
          <w:spacing w:val="-13"/>
          <w:sz w:val="24"/>
          <w:szCs w:val="24"/>
        </w:rPr>
        <w:t>ОДЕРЖАНИЕ НАЧАЛЬНОГО КУРСА ГЕОГРАФИИ.</w:t>
      </w:r>
    </w:p>
    <w:p w:rsidR="00423CBD" w:rsidRPr="00C10354" w:rsidRDefault="00423CBD" w:rsidP="00C10354">
      <w:pPr>
        <w:spacing w:after="0"/>
        <w:ind w:firstLine="709"/>
        <w:jc w:val="center"/>
        <w:rPr>
          <w:rFonts w:ascii="Times New Roman" w:hAnsi="Times New Roman"/>
          <w:b/>
          <w:bCs/>
          <w:iCs/>
          <w:color w:val="FF0000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sz w:val="24"/>
          <w:szCs w:val="24"/>
        </w:rPr>
        <w:t>VI КЛАСС</w:t>
      </w:r>
      <w:r w:rsidR="0083769E" w:rsidRPr="00C10354">
        <w:rPr>
          <w:rFonts w:ascii="Times New Roman" w:hAnsi="Times New Roman"/>
          <w:b/>
          <w:bCs/>
          <w:sz w:val="24"/>
          <w:szCs w:val="24"/>
        </w:rPr>
        <w:t>(</w:t>
      </w:r>
      <w:r w:rsidR="0083769E" w:rsidRPr="00C10354">
        <w:rPr>
          <w:rFonts w:ascii="Times New Roman" w:hAnsi="Times New Roman"/>
          <w:b/>
          <w:bCs/>
          <w:iCs/>
          <w:spacing w:val="-7"/>
          <w:sz w:val="24"/>
          <w:szCs w:val="24"/>
        </w:rPr>
        <w:t>34ч, 1</w:t>
      </w:r>
      <w:r w:rsidRPr="00C10354">
        <w:rPr>
          <w:rFonts w:ascii="Times New Roman" w:hAnsi="Times New Roman"/>
          <w:b/>
          <w:bCs/>
          <w:iCs/>
          <w:spacing w:val="-7"/>
          <w:sz w:val="24"/>
          <w:szCs w:val="24"/>
        </w:rPr>
        <w:t xml:space="preserve"> ч в неделю)</w:t>
      </w:r>
    </w:p>
    <w:p w:rsidR="00423CBD" w:rsidRPr="00C10354" w:rsidRDefault="00423CBD" w:rsidP="00C10354">
      <w:pPr>
        <w:spacing w:after="0"/>
        <w:ind w:left="-567" w:firstLine="567"/>
        <w:jc w:val="center"/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ВВЕДЕНИЕ (1 ч)</w:t>
      </w:r>
    </w:p>
    <w:p w:rsidR="00423CBD" w:rsidRPr="00C10354" w:rsidRDefault="00423CBD" w:rsidP="00C10354">
      <w:pPr>
        <w:spacing w:after="0"/>
        <w:ind w:left="-567" w:firstLine="567"/>
        <w:jc w:val="both"/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Открытие, изучение и преобразование Земли</w:t>
      </w:r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>. Как человек открывал Землю. Изучение Земли человеком. Современная география.</w:t>
      </w:r>
    </w:p>
    <w:p w:rsidR="00423CBD" w:rsidRPr="00C10354" w:rsidRDefault="00423CBD" w:rsidP="00C10354">
      <w:pPr>
        <w:spacing w:after="0"/>
        <w:ind w:left="-567" w:firstLine="567"/>
        <w:jc w:val="both"/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Земля – планета Солнечной системы.</w:t>
      </w:r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 xml:space="preserve"> Земля – планета Солнечной системы. Вращение Земли. Луна. </w:t>
      </w:r>
    </w:p>
    <w:p w:rsidR="00423CBD" w:rsidRPr="00C10354" w:rsidRDefault="00423CBD" w:rsidP="00C10354">
      <w:pPr>
        <w:spacing w:after="0"/>
        <w:jc w:val="center"/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 xml:space="preserve">Виды </w:t>
      </w:r>
      <w:r w:rsidR="0083769E"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изображений поверхности Земли (</w:t>
      </w:r>
      <w:r w:rsidR="004701C9"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10</w:t>
      </w: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 xml:space="preserve"> ч)</w:t>
      </w:r>
    </w:p>
    <w:p w:rsidR="00423CBD" w:rsidRPr="00C10354" w:rsidRDefault="00423CBD" w:rsidP="00C10354">
      <w:pPr>
        <w:spacing w:after="0"/>
        <w:jc w:val="center"/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ПЛАН МЕСТНОСТИ (4ч)</w:t>
      </w:r>
    </w:p>
    <w:p w:rsidR="00423CBD" w:rsidRPr="00C10354" w:rsidRDefault="00423CBD" w:rsidP="00C10354">
      <w:pPr>
        <w:spacing w:after="0"/>
        <w:jc w:val="both"/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Понятие о плане местности.</w:t>
      </w:r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 xml:space="preserve"> Что такое план местности? Условные знаки.</w:t>
      </w:r>
    </w:p>
    <w:p w:rsidR="00423CBD" w:rsidRPr="00C10354" w:rsidRDefault="00423CBD" w:rsidP="00C10354">
      <w:pPr>
        <w:spacing w:after="0"/>
        <w:jc w:val="both"/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>Масштаб. Зачем нужен масштаб? Численный и именованный масштабы. Линейный масштаб. Выбор масштаба.</w:t>
      </w:r>
    </w:p>
    <w:p w:rsidR="00423CBD" w:rsidRPr="00C10354" w:rsidRDefault="00423CBD" w:rsidP="00C10354">
      <w:pPr>
        <w:spacing w:after="0"/>
        <w:jc w:val="both"/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Стороны горизонта. Ориентирование.</w:t>
      </w:r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 xml:space="preserve"> Стороны горизонта. Способы ориентирования на местности. Азимут. Определение направлений по плану.</w:t>
      </w:r>
    </w:p>
    <w:p w:rsidR="00423CBD" w:rsidRPr="00C10354" w:rsidRDefault="00423CBD" w:rsidP="00C10354">
      <w:pPr>
        <w:spacing w:after="0"/>
        <w:jc w:val="both"/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Изображение на плане неровностей земной поверхности.</w:t>
      </w:r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 xml:space="preserve"> Рельеф. Относительная высота. Абсолютная высота. Горизонтали (изогипсы). Профиль местности.</w:t>
      </w:r>
    </w:p>
    <w:p w:rsidR="00423CBD" w:rsidRPr="00C10354" w:rsidRDefault="00423CBD" w:rsidP="00C10354">
      <w:pPr>
        <w:spacing w:after="0"/>
        <w:jc w:val="both"/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Составление простейших планов местности.</w:t>
      </w:r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 xml:space="preserve"> Глазомерная съемка. Полярная съемка. </w:t>
      </w:r>
      <w:proofErr w:type="spellStart"/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>Марщрутная</w:t>
      </w:r>
      <w:proofErr w:type="spellEnd"/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 xml:space="preserve"> съемка.</w:t>
      </w:r>
    </w:p>
    <w:p w:rsidR="00423CBD" w:rsidRPr="00C10354" w:rsidRDefault="00423CBD" w:rsidP="00C10354">
      <w:pPr>
        <w:spacing w:after="0"/>
        <w:jc w:val="both"/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Практикумы.</w:t>
      </w:r>
    </w:p>
    <w:p w:rsidR="00423CBD" w:rsidRPr="00C10354" w:rsidRDefault="00423CBD" w:rsidP="00C10354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>Изображение здания школы в масштабе.</w:t>
      </w:r>
    </w:p>
    <w:p w:rsidR="00423CBD" w:rsidRPr="00C10354" w:rsidRDefault="0083769E" w:rsidP="00C10354">
      <w:pPr>
        <w:spacing w:after="0"/>
        <w:jc w:val="center"/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ГЕОГРАФИЧЕСКАЯ КАРТА (5</w:t>
      </w:r>
      <w:r w:rsidR="00423CBD"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 xml:space="preserve"> ч)</w:t>
      </w:r>
    </w:p>
    <w:p w:rsidR="00423CBD" w:rsidRPr="00C10354" w:rsidRDefault="00423CBD" w:rsidP="00C10354">
      <w:pPr>
        <w:spacing w:after="0"/>
        <w:jc w:val="both"/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Форма и размеры Земли.</w:t>
      </w:r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 xml:space="preserve"> Форма Земли. Размеры Земли. Глобус – модель земного шара.</w:t>
      </w:r>
    </w:p>
    <w:p w:rsidR="00423CBD" w:rsidRPr="00C10354" w:rsidRDefault="00423CBD" w:rsidP="00C10354">
      <w:pPr>
        <w:spacing w:after="0"/>
        <w:jc w:val="both"/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Географическая карта.</w:t>
      </w:r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 xml:space="preserve"> Географическая карта – изображение Земли на плоскости. Виды географических карт. Значение географических карт. Современные географические карты.</w:t>
      </w:r>
    </w:p>
    <w:p w:rsidR="00423CBD" w:rsidRPr="00C10354" w:rsidRDefault="00423CBD" w:rsidP="00C10354">
      <w:pPr>
        <w:spacing w:after="0"/>
        <w:jc w:val="both"/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Градусная сеть на глобусе и картах</w:t>
      </w:r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>. Меридианы и параллели. Градусная сеть на глобусе и картах.</w:t>
      </w:r>
    </w:p>
    <w:p w:rsidR="00423CBD" w:rsidRPr="00C10354" w:rsidRDefault="00423CBD" w:rsidP="00C10354">
      <w:pPr>
        <w:spacing w:after="0"/>
        <w:jc w:val="both"/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Географическая широта.</w:t>
      </w:r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 xml:space="preserve"> Географическая широта. Определение географической широты.</w:t>
      </w:r>
    </w:p>
    <w:p w:rsidR="00423CBD" w:rsidRPr="00C10354" w:rsidRDefault="00423CBD" w:rsidP="00C10354">
      <w:pPr>
        <w:spacing w:after="0"/>
        <w:jc w:val="both"/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Географическая долгота.</w:t>
      </w:r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 xml:space="preserve"> Географические координаты. Географическая долгота. Определение географической долготы. Географические координаты.</w:t>
      </w:r>
    </w:p>
    <w:p w:rsidR="00423CBD" w:rsidRPr="00C10354" w:rsidRDefault="00423CBD" w:rsidP="00C10354">
      <w:pPr>
        <w:spacing w:after="0"/>
        <w:jc w:val="both"/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Изображение на физических картах высот и глубин.</w:t>
      </w:r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 xml:space="preserve"> Изображение на физических картах высот и глубин отдельных точек. Шкала высот и глубин.</w:t>
      </w:r>
    </w:p>
    <w:p w:rsidR="00423CBD" w:rsidRPr="00C10354" w:rsidRDefault="00423CBD" w:rsidP="00C10354">
      <w:pPr>
        <w:spacing w:after="0"/>
        <w:jc w:val="both"/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/>
          <w:bCs/>
          <w:iCs/>
          <w:color w:val="000000" w:themeColor="text1"/>
          <w:spacing w:val="-7"/>
          <w:sz w:val="24"/>
          <w:szCs w:val="24"/>
        </w:rPr>
        <w:t>Практикумы.</w:t>
      </w:r>
    </w:p>
    <w:p w:rsidR="00423CBD" w:rsidRPr="00C10354" w:rsidRDefault="00423CBD" w:rsidP="00C1035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 w:cs="Times New Roman"/>
          <w:bCs/>
          <w:iCs/>
          <w:color w:val="000000" w:themeColor="text1"/>
          <w:spacing w:val="-7"/>
          <w:sz w:val="24"/>
          <w:szCs w:val="24"/>
        </w:rPr>
      </w:pPr>
      <w:r w:rsidRPr="00C10354">
        <w:rPr>
          <w:rFonts w:ascii="Times New Roman" w:hAnsi="Times New Roman"/>
          <w:bCs/>
          <w:iCs/>
          <w:color w:val="000000" w:themeColor="text1"/>
          <w:spacing w:val="-7"/>
          <w:sz w:val="24"/>
          <w:szCs w:val="24"/>
        </w:rPr>
        <w:t>Определение географических координат объектов по их географическим координатам.</w:t>
      </w:r>
    </w:p>
    <w:p w:rsidR="00711DB5" w:rsidRPr="00C10354" w:rsidRDefault="00711DB5" w:rsidP="00C10354">
      <w:pPr>
        <w:pStyle w:val="a5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10354">
        <w:rPr>
          <w:rFonts w:ascii="Times New Roman" w:hAnsi="Times New Roman"/>
          <w:b/>
          <w:spacing w:val="-6"/>
          <w:sz w:val="24"/>
          <w:szCs w:val="24"/>
        </w:rPr>
        <w:t xml:space="preserve">СТРОЕНИЕ ЗЕМЛИ. ЗЕМНЫЕ ОБОЛОЧКИ </w:t>
      </w:r>
      <w:r w:rsidR="004701C9" w:rsidRPr="00C10354">
        <w:rPr>
          <w:rFonts w:ascii="Times New Roman" w:hAnsi="Times New Roman"/>
          <w:b/>
          <w:spacing w:val="-6"/>
          <w:sz w:val="24"/>
          <w:szCs w:val="24"/>
        </w:rPr>
        <w:t>(18 ч)</w:t>
      </w:r>
    </w:p>
    <w:p w:rsidR="00711DB5" w:rsidRPr="00C10354" w:rsidRDefault="00711DB5" w:rsidP="00C10354">
      <w:pPr>
        <w:pStyle w:val="a5"/>
        <w:spacing w:line="276" w:lineRule="auto"/>
        <w:ind w:firstLine="709"/>
        <w:jc w:val="both"/>
        <w:rPr>
          <w:rFonts w:ascii="Times New Roman" w:hAnsi="Times New Roman"/>
          <w:spacing w:val="-9"/>
          <w:sz w:val="24"/>
          <w:szCs w:val="24"/>
        </w:rPr>
      </w:pPr>
      <w:r w:rsidRPr="00C10354">
        <w:rPr>
          <w:rFonts w:ascii="Times New Roman" w:hAnsi="Times New Roman"/>
          <w:b/>
          <w:spacing w:val="-4"/>
          <w:sz w:val="24"/>
          <w:szCs w:val="24"/>
        </w:rPr>
        <w:t>Литосфера.    </w:t>
      </w:r>
      <w:r w:rsidRPr="00C10354">
        <w:rPr>
          <w:rFonts w:ascii="Times New Roman" w:hAnsi="Times New Roman"/>
          <w:spacing w:val="-9"/>
          <w:sz w:val="24"/>
          <w:szCs w:val="24"/>
        </w:rPr>
        <w:t xml:space="preserve"> Внутреннее строение земного шара: ядро, мантия, литосфера. Земная кора — верхняя часть литосферы. Способы изучения зем</w:t>
      </w:r>
      <w:r w:rsidRPr="00C10354">
        <w:rPr>
          <w:rFonts w:ascii="Times New Roman" w:hAnsi="Times New Roman"/>
          <w:spacing w:val="-9"/>
          <w:sz w:val="24"/>
          <w:szCs w:val="24"/>
        </w:rPr>
        <w:softHyphen/>
      </w:r>
      <w:r w:rsidRPr="00C10354">
        <w:rPr>
          <w:rFonts w:ascii="Times New Roman" w:hAnsi="Times New Roman"/>
          <w:spacing w:val="-11"/>
          <w:sz w:val="24"/>
          <w:szCs w:val="24"/>
        </w:rPr>
        <w:t>ных глубин. Горные породы, слагающие земную кору, их исполь</w:t>
      </w:r>
      <w:r w:rsidRPr="00C10354">
        <w:rPr>
          <w:rFonts w:ascii="Times New Roman" w:hAnsi="Times New Roman"/>
          <w:spacing w:val="-11"/>
          <w:sz w:val="24"/>
          <w:szCs w:val="24"/>
        </w:rPr>
        <w:softHyphen/>
      </w:r>
      <w:r w:rsidRPr="00C10354">
        <w:rPr>
          <w:rFonts w:ascii="Times New Roman" w:hAnsi="Times New Roman"/>
          <w:spacing w:val="-9"/>
          <w:sz w:val="24"/>
          <w:szCs w:val="24"/>
        </w:rPr>
        <w:t>зование человеком. Внутренние процессы, изменяющие поверх</w:t>
      </w:r>
      <w:r w:rsidRPr="00C10354">
        <w:rPr>
          <w:rFonts w:ascii="Times New Roman" w:hAnsi="Times New Roman"/>
          <w:spacing w:val="-9"/>
          <w:sz w:val="24"/>
          <w:szCs w:val="24"/>
        </w:rPr>
        <w:softHyphen/>
      </w:r>
      <w:r w:rsidRPr="00C10354">
        <w:rPr>
          <w:rFonts w:ascii="Times New Roman" w:hAnsi="Times New Roman"/>
          <w:spacing w:val="-11"/>
          <w:sz w:val="24"/>
          <w:szCs w:val="24"/>
        </w:rPr>
        <w:t>ность Земли. Виды движения земной коры. Землетрясения. Прояв</w:t>
      </w:r>
      <w:r w:rsidRPr="00C10354">
        <w:rPr>
          <w:rFonts w:ascii="Times New Roman" w:hAnsi="Times New Roman"/>
          <w:spacing w:val="-11"/>
          <w:sz w:val="24"/>
          <w:szCs w:val="24"/>
        </w:rPr>
        <w:softHyphen/>
      </w:r>
      <w:r w:rsidRPr="00C10354">
        <w:rPr>
          <w:rFonts w:ascii="Times New Roman" w:hAnsi="Times New Roman"/>
          <w:sz w:val="24"/>
          <w:szCs w:val="24"/>
        </w:rPr>
        <w:t>ления вулканизма.</w:t>
      </w:r>
    </w:p>
    <w:p w:rsidR="00711DB5" w:rsidRPr="00C10354" w:rsidRDefault="00711DB5" w:rsidP="00C10354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354">
        <w:rPr>
          <w:rFonts w:ascii="Times New Roman" w:hAnsi="Times New Roman"/>
          <w:spacing w:val="-8"/>
          <w:sz w:val="24"/>
          <w:szCs w:val="24"/>
        </w:rPr>
        <w:t xml:space="preserve">Основные формы рельефа суши: равнины и горы, их различия </w:t>
      </w:r>
      <w:r w:rsidRPr="00C10354">
        <w:rPr>
          <w:rFonts w:ascii="Times New Roman" w:hAnsi="Times New Roman"/>
          <w:spacing w:val="-9"/>
          <w:sz w:val="24"/>
          <w:szCs w:val="24"/>
        </w:rPr>
        <w:t>по высоте и характеру залегания пород. Внешние процессы, изме</w:t>
      </w:r>
      <w:r w:rsidRPr="00C10354">
        <w:rPr>
          <w:rFonts w:ascii="Times New Roman" w:hAnsi="Times New Roman"/>
          <w:spacing w:val="-9"/>
          <w:sz w:val="24"/>
          <w:szCs w:val="24"/>
        </w:rPr>
        <w:softHyphen/>
      </w:r>
      <w:r w:rsidRPr="00C10354">
        <w:rPr>
          <w:rFonts w:ascii="Times New Roman" w:hAnsi="Times New Roman"/>
          <w:spacing w:val="-10"/>
          <w:sz w:val="24"/>
          <w:szCs w:val="24"/>
        </w:rPr>
        <w:t xml:space="preserve">няющие поверхность Земли: выветривание, деятельность текучих </w:t>
      </w:r>
      <w:r w:rsidRPr="00C10354">
        <w:rPr>
          <w:rFonts w:ascii="Times New Roman" w:hAnsi="Times New Roman"/>
          <w:spacing w:val="-8"/>
          <w:sz w:val="24"/>
          <w:szCs w:val="24"/>
        </w:rPr>
        <w:t>вод, подземных вод, ветра, льда и деятельности человека.</w:t>
      </w:r>
    </w:p>
    <w:p w:rsidR="00711DB5" w:rsidRPr="00C10354" w:rsidRDefault="00711DB5" w:rsidP="00C10354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354">
        <w:rPr>
          <w:rFonts w:ascii="Times New Roman" w:hAnsi="Times New Roman"/>
          <w:spacing w:val="-8"/>
          <w:sz w:val="24"/>
          <w:szCs w:val="24"/>
        </w:rPr>
        <w:t xml:space="preserve">Опасные природные явления в литосфере. Правила поведения </w:t>
      </w:r>
      <w:r w:rsidRPr="00C10354">
        <w:rPr>
          <w:rFonts w:ascii="Times New Roman" w:hAnsi="Times New Roman"/>
          <w:sz w:val="24"/>
          <w:szCs w:val="24"/>
        </w:rPr>
        <w:t>в экстремальных ситуациях.</w:t>
      </w:r>
    </w:p>
    <w:p w:rsidR="00711DB5" w:rsidRPr="00C10354" w:rsidRDefault="00711DB5" w:rsidP="00C10354">
      <w:pPr>
        <w:pStyle w:val="a5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10354">
        <w:rPr>
          <w:rFonts w:ascii="Times New Roman" w:hAnsi="Times New Roman"/>
          <w:b/>
          <w:spacing w:val="-3"/>
          <w:sz w:val="24"/>
          <w:szCs w:val="24"/>
        </w:rPr>
        <w:lastRenderedPageBreak/>
        <w:t>Гидросфера</w:t>
      </w:r>
      <w:proofErr w:type="gramStart"/>
      <w:r w:rsidRPr="00C10354">
        <w:rPr>
          <w:rFonts w:ascii="Times New Roman" w:hAnsi="Times New Roman"/>
          <w:b/>
          <w:spacing w:val="-3"/>
          <w:sz w:val="24"/>
          <w:szCs w:val="24"/>
        </w:rPr>
        <w:t> .</w:t>
      </w:r>
      <w:proofErr w:type="gramEnd"/>
      <w:r w:rsidRPr="00C10354">
        <w:rPr>
          <w:rFonts w:ascii="Times New Roman" w:hAnsi="Times New Roman"/>
          <w:b/>
          <w:spacing w:val="-3"/>
          <w:sz w:val="24"/>
          <w:szCs w:val="24"/>
        </w:rPr>
        <w:t> </w:t>
      </w:r>
      <w:r w:rsidRPr="00C10354">
        <w:rPr>
          <w:rFonts w:ascii="Times New Roman" w:hAnsi="Times New Roman"/>
          <w:spacing w:val="-8"/>
          <w:sz w:val="24"/>
          <w:szCs w:val="24"/>
        </w:rPr>
        <w:t xml:space="preserve">Гидросфера, ее состав. Мировой круговорот воды. Мировой </w:t>
      </w:r>
      <w:r w:rsidRPr="00C10354">
        <w:rPr>
          <w:rFonts w:ascii="Times New Roman" w:hAnsi="Times New Roman"/>
          <w:spacing w:val="-9"/>
          <w:sz w:val="24"/>
          <w:szCs w:val="24"/>
        </w:rPr>
        <w:t xml:space="preserve">океан и его части. Моря, заливы, проливы. Суша в океане: острова </w:t>
      </w:r>
      <w:r w:rsidRPr="00C10354">
        <w:rPr>
          <w:rFonts w:ascii="Times New Roman" w:hAnsi="Times New Roman"/>
          <w:spacing w:val="-8"/>
          <w:sz w:val="24"/>
          <w:szCs w:val="24"/>
        </w:rPr>
        <w:t xml:space="preserve">и полуострова. Температура и соленость вод Мирового океана. </w:t>
      </w:r>
      <w:r w:rsidRPr="00C10354">
        <w:rPr>
          <w:rFonts w:ascii="Times New Roman" w:hAnsi="Times New Roman"/>
          <w:spacing w:val="-9"/>
          <w:sz w:val="24"/>
          <w:szCs w:val="24"/>
        </w:rPr>
        <w:t>Динамика вод: ветровые волны, цунами, течения (теплые и холод</w:t>
      </w:r>
      <w:r w:rsidRPr="00C10354">
        <w:rPr>
          <w:rFonts w:ascii="Times New Roman" w:hAnsi="Times New Roman"/>
          <w:spacing w:val="-9"/>
          <w:sz w:val="24"/>
          <w:szCs w:val="24"/>
        </w:rPr>
        <w:softHyphen/>
      </w:r>
      <w:r w:rsidRPr="00C10354">
        <w:rPr>
          <w:rFonts w:ascii="Times New Roman" w:hAnsi="Times New Roman"/>
          <w:spacing w:val="-10"/>
          <w:sz w:val="24"/>
          <w:szCs w:val="24"/>
        </w:rPr>
        <w:t>ные). Органический мир океана. Хозяйственное значение Мирово</w:t>
      </w:r>
      <w:r w:rsidRPr="00C10354">
        <w:rPr>
          <w:rFonts w:ascii="Times New Roman" w:hAnsi="Times New Roman"/>
          <w:spacing w:val="-10"/>
          <w:sz w:val="24"/>
          <w:szCs w:val="24"/>
        </w:rPr>
        <w:softHyphen/>
      </w:r>
      <w:r w:rsidRPr="00C10354">
        <w:rPr>
          <w:rFonts w:ascii="Times New Roman" w:hAnsi="Times New Roman"/>
          <w:sz w:val="24"/>
          <w:szCs w:val="24"/>
        </w:rPr>
        <w:t>го океана.</w:t>
      </w:r>
    </w:p>
    <w:p w:rsidR="00711DB5" w:rsidRPr="00C10354" w:rsidRDefault="00711DB5" w:rsidP="00C10354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354">
        <w:rPr>
          <w:rFonts w:ascii="Times New Roman" w:hAnsi="Times New Roman"/>
          <w:spacing w:val="-9"/>
          <w:sz w:val="24"/>
          <w:szCs w:val="24"/>
        </w:rPr>
        <w:t xml:space="preserve">Воды суши. Реки. Речная система, бассейн, водораздел. Речная </w:t>
      </w:r>
      <w:r w:rsidRPr="00C10354">
        <w:rPr>
          <w:rFonts w:ascii="Times New Roman" w:hAnsi="Times New Roman"/>
          <w:spacing w:val="-7"/>
          <w:sz w:val="24"/>
          <w:szCs w:val="24"/>
        </w:rPr>
        <w:t xml:space="preserve">долина и ее части. Влияние рельефа на направление и характер </w:t>
      </w:r>
      <w:r w:rsidRPr="00C10354">
        <w:rPr>
          <w:rFonts w:ascii="Times New Roman" w:hAnsi="Times New Roman"/>
          <w:sz w:val="24"/>
          <w:szCs w:val="24"/>
        </w:rPr>
        <w:t xml:space="preserve">течения рек. Реки горные и равнинные. Пороги и водопады. </w:t>
      </w:r>
      <w:r w:rsidRPr="00C10354">
        <w:rPr>
          <w:rFonts w:ascii="Times New Roman" w:hAnsi="Times New Roman"/>
          <w:spacing w:val="-6"/>
          <w:sz w:val="24"/>
          <w:szCs w:val="24"/>
        </w:rPr>
        <w:t xml:space="preserve">Основные типы питания рек. Поведение реки в течение года: </w:t>
      </w:r>
      <w:r w:rsidRPr="00C10354">
        <w:rPr>
          <w:rFonts w:ascii="Times New Roman" w:hAnsi="Times New Roman"/>
          <w:spacing w:val="-7"/>
          <w:sz w:val="24"/>
          <w:szCs w:val="24"/>
        </w:rPr>
        <w:t xml:space="preserve">половодье, паводок, межень, ледостав. Реки и человек. </w:t>
      </w:r>
      <w:r w:rsidRPr="00C10354">
        <w:rPr>
          <w:rFonts w:ascii="Times New Roman" w:hAnsi="Times New Roman"/>
          <w:spacing w:val="-9"/>
          <w:sz w:val="24"/>
          <w:szCs w:val="24"/>
        </w:rPr>
        <w:t>Озера, происхождение озерных котловин, хозяйственное зна</w:t>
      </w:r>
      <w:r w:rsidRPr="00C10354">
        <w:rPr>
          <w:rFonts w:ascii="Times New Roman" w:hAnsi="Times New Roman"/>
          <w:spacing w:val="-9"/>
          <w:sz w:val="24"/>
          <w:szCs w:val="24"/>
        </w:rPr>
        <w:softHyphen/>
      </w:r>
      <w:r w:rsidRPr="00C10354">
        <w:rPr>
          <w:rFonts w:ascii="Times New Roman" w:hAnsi="Times New Roman"/>
          <w:spacing w:val="-10"/>
          <w:sz w:val="24"/>
          <w:szCs w:val="24"/>
        </w:rPr>
        <w:t>чение озер. Ледники, снеговая линия. Оледенение горное и покров</w:t>
      </w:r>
      <w:r w:rsidRPr="00C10354">
        <w:rPr>
          <w:rFonts w:ascii="Times New Roman" w:hAnsi="Times New Roman"/>
          <w:spacing w:val="-10"/>
          <w:sz w:val="24"/>
          <w:szCs w:val="24"/>
        </w:rPr>
        <w:softHyphen/>
      </w:r>
      <w:r w:rsidRPr="00C10354">
        <w:rPr>
          <w:rFonts w:ascii="Times New Roman" w:hAnsi="Times New Roman"/>
          <w:spacing w:val="-6"/>
          <w:sz w:val="24"/>
          <w:szCs w:val="24"/>
        </w:rPr>
        <w:t>ное. Ледники — источник пресной воды. Подземные воды, их происхождение, условия залегания и использование.</w:t>
      </w:r>
    </w:p>
    <w:p w:rsidR="00711DB5" w:rsidRPr="00C10354" w:rsidRDefault="00711DB5" w:rsidP="00C10354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354">
        <w:rPr>
          <w:rFonts w:ascii="Times New Roman" w:hAnsi="Times New Roman"/>
          <w:spacing w:val="-12"/>
          <w:sz w:val="24"/>
          <w:szCs w:val="24"/>
        </w:rPr>
        <w:t xml:space="preserve">Охрана вод от загрязнения. Виды водных транспортных средств. </w:t>
      </w:r>
      <w:r w:rsidRPr="00C10354">
        <w:rPr>
          <w:rFonts w:ascii="Times New Roman" w:hAnsi="Times New Roman"/>
          <w:spacing w:val="-10"/>
          <w:sz w:val="24"/>
          <w:szCs w:val="24"/>
        </w:rPr>
        <w:t>Отражение особенностей водных объектов в произведениях искус</w:t>
      </w:r>
      <w:r w:rsidRPr="00C10354">
        <w:rPr>
          <w:rFonts w:ascii="Times New Roman" w:hAnsi="Times New Roman"/>
          <w:spacing w:val="-10"/>
          <w:sz w:val="24"/>
          <w:szCs w:val="24"/>
        </w:rPr>
        <w:softHyphen/>
      </w:r>
      <w:r w:rsidRPr="00C10354">
        <w:rPr>
          <w:rFonts w:ascii="Times New Roman" w:hAnsi="Times New Roman"/>
          <w:sz w:val="24"/>
          <w:szCs w:val="24"/>
        </w:rPr>
        <w:t>ства.</w:t>
      </w:r>
    </w:p>
    <w:p w:rsidR="00711DB5" w:rsidRPr="00C10354" w:rsidRDefault="005A4B56" w:rsidP="00C10354">
      <w:pPr>
        <w:pStyle w:val="a5"/>
        <w:spacing w:line="276" w:lineRule="auto"/>
        <w:ind w:firstLine="709"/>
        <w:jc w:val="both"/>
        <w:rPr>
          <w:rFonts w:ascii="Times New Roman" w:hAnsi="Times New Roman"/>
          <w:b/>
          <w:spacing w:val="-10"/>
          <w:sz w:val="24"/>
          <w:szCs w:val="24"/>
        </w:rPr>
      </w:pPr>
      <w:r w:rsidRPr="00C10354">
        <w:rPr>
          <w:rFonts w:ascii="Times New Roman" w:hAnsi="Times New Roman"/>
          <w:b/>
          <w:spacing w:val="-10"/>
          <w:sz w:val="24"/>
          <w:szCs w:val="24"/>
        </w:rPr>
        <w:t>Практикумы.</w:t>
      </w:r>
    </w:p>
    <w:p w:rsidR="005A4B56" w:rsidRPr="00C10354" w:rsidRDefault="005A4B56" w:rsidP="00C10354">
      <w:pPr>
        <w:pStyle w:val="a5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pacing w:val="-10"/>
          <w:sz w:val="24"/>
          <w:szCs w:val="24"/>
        </w:rPr>
      </w:pPr>
      <w:r w:rsidRPr="00C10354">
        <w:rPr>
          <w:rFonts w:ascii="Times New Roman" w:hAnsi="Times New Roman"/>
          <w:spacing w:val="-10"/>
          <w:sz w:val="24"/>
          <w:szCs w:val="24"/>
        </w:rPr>
        <w:t>Нанесение на контурную карту океанов, морей, озер, рек.</w:t>
      </w:r>
    </w:p>
    <w:p w:rsidR="00711DB5" w:rsidRPr="00C10354" w:rsidRDefault="00711DB5" w:rsidP="00C10354">
      <w:pPr>
        <w:pStyle w:val="a5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10354">
        <w:rPr>
          <w:rFonts w:ascii="Times New Roman" w:hAnsi="Times New Roman"/>
          <w:b/>
          <w:sz w:val="24"/>
          <w:szCs w:val="24"/>
        </w:rPr>
        <w:t xml:space="preserve"> Атмосфера. </w:t>
      </w:r>
      <w:r w:rsidRPr="00C10354">
        <w:rPr>
          <w:rFonts w:ascii="Times New Roman" w:hAnsi="Times New Roman"/>
          <w:spacing w:val="-7"/>
          <w:sz w:val="24"/>
          <w:szCs w:val="24"/>
        </w:rPr>
        <w:t xml:space="preserve">Атмосфера, ее состав, строение, значение. Нагревание земной </w:t>
      </w:r>
      <w:r w:rsidRPr="00C10354">
        <w:rPr>
          <w:rFonts w:ascii="Times New Roman" w:hAnsi="Times New Roman"/>
          <w:spacing w:val="-12"/>
          <w:sz w:val="24"/>
          <w:szCs w:val="24"/>
        </w:rPr>
        <w:t>поверхности и воздуха. Температура воздуха. Особенности суточно</w:t>
      </w:r>
      <w:r w:rsidRPr="00C10354">
        <w:rPr>
          <w:rFonts w:ascii="Times New Roman" w:hAnsi="Times New Roman"/>
          <w:spacing w:val="-12"/>
          <w:sz w:val="24"/>
          <w:szCs w:val="24"/>
        </w:rPr>
        <w:softHyphen/>
      </w:r>
      <w:r w:rsidRPr="00C10354">
        <w:rPr>
          <w:rFonts w:ascii="Times New Roman" w:hAnsi="Times New Roman"/>
          <w:spacing w:val="-10"/>
          <w:sz w:val="24"/>
          <w:szCs w:val="24"/>
        </w:rPr>
        <w:t xml:space="preserve">го хода температуры воздуха в зависимости от высоты Солнца над </w:t>
      </w:r>
      <w:r w:rsidRPr="00C10354">
        <w:rPr>
          <w:rFonts w:ascii="Times New Roman" w:hAnsi="Times New Roman"/>
          <w:spacing w:val="-8"/>
          <w:sz w:val="24"/>
          <w:szCs w:val="24"/>
        </w:rPr>
        <w:t>горизонтом. Атмосферное давление. Ветер и причины его образо</w:t>
      </w:r>
      <w:r w:rsidRPr="00C10354">
        <w:rPr>
          <w:rFonts w:ascii="Times New Roman" w:hAnsi="Times New Roman"/>
          <w:spacing w:val="-8"/>
          <w:sz w:val="24"/>
          <w:szCs w:val="24"/>
        </w:rPr>
        <w:softHyphen/>
      </w:r>
      <w:r w:rsidRPr="00C10354">
        <w:rPr>
          <w:rFonts w:ascii="Times New Roman" w:hAnsi="Times New Roman"/>
          <w:spacing w:val="-9"/>
          <w:sz w:val="24"/>
          <w:szCs w:val="24"/>
        </w:rPr>
        <w:t>вания. Бризы, муссоны. Влажность воздуха. Туман. Облака. Атмо</w:t>
      </w:r>
      <w:r w:rsidRPr="00C10354">
        <w:rPr>
          <w:rFonts w:ascii="Times New Roman" w:hAnsi="Times New Roman"/>
          <w:spacing w:val="-9"/>
          <w:sz w:val="24"/>
          <w:szCs w:val="24"/>
        </w:rPr>
        <w:softHyphen/>
      </w:r>
      <w:r w:rsidRPr="00C10354">
        <w:rPr>
          <w:rFonts w:ascii="Times New Roman" w:hAnsi="Times New Roman"/>
          <w:spacing w:val="-5"/>
          <w:sz w:val="24"/>
          <w:szCs w:val="24"/>
        </w:rPr>
        <w:t xml:space="preserve">сферные осадки. Погода, причины ее изменений, предсказание </w:t>
      </w:r>
      <w:r w:rsidRPr="00C10354">
        <w:rPr>
          <w:rFonts w:ascii="Times New Roman" w:hAnsi="Times New Roman"/>
          <w:sz w:val="24"/>
          <w:szCs w:val="24"/>
        </w:rPr>
        <w:t>погоды, народные приметы.</w:t>
      </w:r>
    </w:p>
    <w:p w:rsidR="00711DB5" w:rsidRPr="00C10354" w:rsidRDefault="00711DB5" w:rsidP="00C10354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354">
        <w:rPr>
          <w:rFonts w:ascii="Times New Roman" w:hAnsi="Times New Roman"/>
          <w:spacing w:val="-10"/>
          <w:sz w:val="24"/>
          <w:szCs w:val="24"/>
        </w:rPr>
        <w:t>Климат. Распределение солнечного тепла и света по поверхнос</w:t>
      </w:r>
      <w:r w:rsidRPr="00C10354">
        <w:rPr>
          <w:rFonts w:ascii="Times New Roman" w:hAnsi="Times New Roman"/>
          <w:spacing w:val="-10"/>
          <w:sz w:val="24"/>
          <w:szCs w:val="24"/>
        </w:rPr>
        <w:softHyphen/>
      </w:r>
      <w:r w:rsidRPr="00C10354">
        <w:rPr>
          <w:rFonts w:ascii="Times New Roman" w:hAnsi="Times New Roman"/>
          <w:spacing w:val="-9"/>
          <w:sz w:val="24"/>
          <w:szCs w:val="24"/>
        </w:rPr>
        <w:t>ти земного шара в зависимости от географической широты. Суточ</w:t>
      </w:r>
      <w:r w:rsidRPr="00C10354">
        <w:rPr>
          <w:rFonts w:ascii="Times New Roman" w:hAnsi="Times New Roman"/>
          <w:spacing w:val="-9"/>
          <w:sz w:val="24"/>
          <w:szCs w:val="24"/>
        </w:rPr>
        <w:softHyphen/>
      </w:r>
      <w:r w:rsidRPr="00C10354">
        <w:rPr>
          <w:rFonts w:ascii="Times New Roman" w:hAnsi="Times New Roman"/>
          <w:spacing w:val="-6"/>
          <w:sz w:val="24"/>
          <w:szCs w:val="24"/>
        </w:rPr>
        <w:t xml:space="preserve">ное вращение и годовое движение Земли, их главные следствия. </w:t>
      </w:r>
      <w:r w:rsidRPr="00C10354">
        <w:rPr>
          <w:rFonts w:ascii="Times New Roman" w:hAnsi="Times New Roman"/>
          <w:spacing w:val="-7"/>
          <w:sz w:val="24"/>
          <w:szCs w:val="24"/>
        </w:rPr>
        <w:t xml:space="preserve">Дни равноденствий и солнцестояний. Тропики и полярные круги. </w:t>
      </w:r>
      <w:r w:rsidRPr="00C10354">
        <w:rPr>
          <w:rFonts w:ascii="Times New Roman" w:hAnsi="Times New Roman"/>
          <w:spacing w:val="-9"/>
          <w:sz w:val="24"/>
          <w:szCs w:val="24"/>
        </w:rPr>
        <w:t xml:space="preserve">Зависимость климата от близости океана, высоты места, океанских </w:t>
      </w:r>
      <w:r w:rsidRPr="00C10354">
        <w:rPr>
          <w:rFonts w:ascii="Times New Roman" w:hAnsi="Times New Roman"/>
          <w:sz w:val="24"/>
          <w:szCs w:val="24"/>
        </w:rPr>
        <w:t>течений, расположения горных хребтов.</w:t>
      </w:r>
    </w:p>
    <w:p w:rsidR="00711DB5" w:rsidRPr="00C10354" w:rsidRDefault="00711DB5" w:rsidP="00C10354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354">
        <w:rPr>
          <w:rFonts w:ascii="Times New Roman" w:hAnsi="Times New Roman"/>
          <w:spacing w:val="-9"/>
          <w:sz w:val="24"/>
          <w:szCs w:val="24"/>
        </w:rPr>
        <w:t xml:space="preserve">Охрана атмосферного воздуха. Особенности времен года своей </w:t>
      </w:r>
      <w:r w:rsidRPr="00C10354">
        <w:rPr>
          <w:rFonts w:ascii="Times New Roman" w:hAnsi="Times New Roman"/>
          <w:spacing w:val="-12"/>
          <w:sz w:val="24"/>
          <w:szCs w:val="24"/>
        </w:rPr>
        <w:t>местности. Отражение особенностей атмосферных явлений в народ</w:t>
      </w:r>
      <w:r w:rsidRPr="00C10354">
        <w:rPr>
          <w:rFonts w:ascii="Times New Roman" w:hAnsi="Times New Roman"/>
          <w:spacing w:val="-12"/>
          <w:sz w:val="24"/>
          <w:szCs w:val="24"/>
        </w:rPr>
        <w:softHyphen/>
      </w:r>
      <w:r w:rsidRPr="00C10354">
        <w:rPr>
          <w:rFonts w:ascii="Times New Roman" w:hAnsi="Times New Roman"/>
          <w:sz w:val="24"/>
          <w:szCs w:val="24"/>
        </w:rPr>
        <w:t>ном творчестве и фольклоре.</w:t>
      </w:r>
    </w:p>
    <w:p w:rsidR="00711DB5" w:rsidRPr="00C10354" w:rsidRDefault="00711DB5" w:rsidP="00C10354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354">
        <w:rPr>
          <w:rFonts w:ascii="Times New Roman" w:hAnsi="Times New Roman"/>
          <w:b/>
          <w:spacing w:val="-5"/>
          <w:sz w:val="24"/>
          <w:szCs w:val="24"/>
        </w:rPr>
        <w:t>Биосфера</w:t>
      </w:r>
      <w:proofErr w:type="gramStart"/>
      <w:r w:rsidRPr="00C10354">
        <w:rPr>
          <w:rFonts w:ascii="Times New Roman" w:hAnsi="Times New Roman"/>
          <w:b/>
          <w:spacing w:val="-5"/>
          <w:sz w:val="24"/>
          <w:szCs w:val="24"/>
        </w:rPr>
        <w:t> .</w:t>
      </w:r>
      <w:proofErr w:type="gramEnd"/>
      <w:r w:rsidRPr="00C10354">
        <w:rPr>
          <w:rFonts w:ascii="Times New Roman" w:hAnsi="Times New Roman"/>
          <w:b/>
          <w:spacing w:val="-5"/>
          <w:sz w:val="24"/>
          <w:szCs w:val="24"/>
        </w:rPr>
        <w:t> </w:t>
      </w:r>
      <w:r w:rsidRPr="00C10354">
        <w:rPr>
          <w:rFonts w:ascii="Times New Roman" w:hAnsi="Times New Roman"/>
          <w:spacing w:val="-5"/>
          <w:sz w:val="24"/>
          <w:szCs w:val="24"/>
        </w:rPr>
        <w:t xml:space="preserve">Биосфера, ее границы. Гипотезы возникновения жизни на </w:t>
      </w:r>
      <w:r w:rsidRPr="00C10354">
        <w:rPr>
          <w:rFonts w:ascii="Times New Roman" w:hAnsi="Times New Roman"/>
          <w:spacing w:val="-8"/>
          <w:sz w:val="24"/>
          <w:szCs w:val="24"/>
        </w:rPr>
        <w:t xml:space="preserve">Земле. Биоразнообразие животных и растений, неравномерность </w:t>
      </w:r>
      <w:r w:rsidRPr="00C10354">
        <w:rPr>
          <w:rFonts w:ascii="Times New Roman" w:hAnsi="Times New Roman"/>
          <w:spacing w:val="-10"/>
          <w:sz w:val="24"/>
          <w:szCs w:val="24"/>
        </w:rPr>
        <w:t xml:space="preserve">их распространения на планете. Приспособленность организмов к </w:t>
      </w:r>
      <w:r w:rsidRPr="00C10354">
        <w:rPr>
          <w:rFonts w:ascii="Times New Roman" w:hAnsi="Times New Roman"/>
          <w:spacing w:val="-9"/>
          <w:sz w:val="24"/>
          <w:szCs w:val="24"/>
        </w:rPr>
        <w:t>условиям существования. Взаимное влияние животных и расти</w:t>
      </w:r>
      <w:r w:rsidRPr="00C10354">
        <w:rPr>
          <w:rFonts w:ascii="Times New Roman" w:hAnsi="Times New Roman"/>
          <w:spacing w:val="-9"/>
          <w:sz w:val="24"/>
          <w:szCs w:val="24"/>
        </w:rPr>
        <w:softHyphen/>
        <w:t>тельных организмов. Охрана органического мира. Красная книга. Человек как часть биосферы. Роль деятельности человека в ее изменении. Познание человеком живой природы как необхо</w:t>
      </w:r>
      <w:r w:rsidRPr="00C10354">
        <w:rPr>
          <w:rFonts w:ascii="Times New Roman" w:hAnsi="Times New Roman"/>
          <w:spacing w:val="-9"/>
          <w:sz w:val="24"/>
          <w:szCs w:val="24"/>
        </w:rPr>
        <w:softHyphen/>
      </w:r>
      <w:r w:rsidRPr="00C10354">
        <w:rPr>
          <w:rFonts w:ascii="Times New Roman" w:hAnsi="Times New Roman"/>
          <w:spacing w:val="-10"/>
          <w:sz w:val="24"/>
          <w:szCs w:val="24"/>
        </w:rPr>
        <w:t>димость удовлетворения потребностей человечества.</w:t>
      </w:r>
    </w:p>
    <w:p w:rsidR="00711DB5" w:rsidRPr="00C10354" w:rsidRDefault="00711DB5" w:rsidP="00C10354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354">
        <w:rPr>
          <w:rFonts w:ascii="Times New Roman" w:hAnsi="Times New Roman"/>
          <w:spacing w:val="-12"/>
          <w:sz w:val="24"/>
          <w:szCs w:val="24"/>
        </w:rPr>
        <w:t>Почвенный покров — особая оболочка Земли. Плодородие поч</w:t>
      </w:r>
      <w:r w:rsidRPr="00C10354">
        <w:rPr>
          <w:rFonts w:ascii="Times New Roman" w:hAnsi="Times New Roman"/>
          <w:spacing w:val="-12"/>
          <w:sz w:val="24"/>
          <w:szCs w:val="24"/>
        </w:rPr>
        <w:softHyphen/>
      </w:r>
      <w:r w:rsidRPr="00C10354">
        <w:rPr>
          <w:rFonts w:ascii="Times New Roman" w:hAnsi="Times New Roman"/>
          <w:spacing w:val="-6"/>
          <w:sz w:val="24"/>
          <w:szCs w:val="24"/>
        </w:rPr>
        <w:t xml:space="preserve">вы. Почвы, растительный, животный мир и человек в своей </w:t>
      </w:r>
      <w:r w:rsidRPr="00C10354">
        <w:rPr>
          <w:rFonts w:ascii="Times New Roman" w:hAnsi="Times New Roman"/>
          <w:sz w:val="24"/>
          <w:szCs w:val="24"/>
        </w:rPr>
        <w:t>местности.</w:t>
      </w:r>
    </w:p>
    <w:p w:rsidR="00711DB5" w:rsidRPr="00C10354" w:rsidRDefault="00711DB5" w:rsidP="00C10354">
      <w:pPr>
        <w:pStyle w:val="a5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0354">
        <w:rPr>
          <w:rFonts w:ascii="Times New Roman" w:hAnsi="Times New Roman"/>
          <w:sz w:val="24"/>
          <w:szCs w:val="24"/>
        </w:rPr>
        <w:t>Взаимосвязь и взаимовлияние земных оболочек:литосферы,</w:t>
      </w:r>
      <w:r w:rsidRPr="00C10354">
        <w:rPr>
          <w:rFonts w:ascii="Times New Roman" w:hAnsi="Times New Roman"/>
          <w:sz w:val="24"/>
          <w:szCs w:val="24"/>
        </w:rPr>
        <w:br/>
        <w:t>гидросферы, атмосферы, биосферы и почвенного покрова. Круговороты воды, живого вещества. Природные комплексы. Изменение лика Земли в результате природных процессов и деятельности человека.</w:t>
      </w:r>
    </w:p>
    <w:p w:rsidR="00711DB5" w:rsidRPr="00C10354" w:rsidRDefault="00711DB5" w:rsidP="00C10354">
      <w:pPr>
        <w:pStyle w:val="a5"/>
        <w:spacing w:line="276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10354">
        <w:rPr>
          <w:rFonts w:ascii="Times New Roman" w:hAnsi="Times New Roman"/>
          <w:b/>
          <w:spacing w:val="-10"/>
          <w:sz w:val="24"/>
          <w:szCs w:val="24"/>
        </w:rPr>
        <w:t>НАСЕЛЕНИЕ ЗЕМЛИ (</w:t>
      </w:r>
      <w:r w:rsidR="00C10354">
        <w:rPr>
          <w:rFonts w:ascii="Times New Roman" w:hAnsi="Times New Roman"/>
          <w:b/>
          <w:spacing w:val="-10"/>
          <w:sz w:val="24"/>
          <w:szCs w:val="24"/>
        </w:rPr>
        <w:t>3</w:t>
      </w:r>
      <w:r w:rsidRPr="00C10354">
        <w:rPr>
          <w:rFonts w:ascii="Times New Roman" w:hAnsi="Times New Roman"/>
          <w:b/>
          <w:spacing w:val="-10"/>
          <w:sz w:val="24"/>
          <w:szCs w:val="24"/>
        </w:rPr>
        <w:t xml:space="preserve"> часа)</w:t>
      </w:r>
    </w:p>
    <w:p w:rsidR="005773FC" w:rsidRPr="00C10354" w:rsidRDefault="00711DB5" w:rsidP="00C10354">
      <w:pPr>
        <w:pStyle w:val="a5"/>
        <w:spacing w:line="276" w:lineRule="auto"/>
        <w:ind w:firstLine="709"/>
        <w:jc w:val="both"/>
        <w:rPr>
          <w:rFonts w:ascii="Times New Roman" w:hAnsi="Times New Roman"/>
          <w:spacing w:val="-10"/>
          <w:sz w:val="24"/>
          <w:szCs w:val="24"/>
        </w:rPr>
      </w:pPr>
      <w:r w:rsidRPr="00C10354">
        <w:rPr>
          <w:rFonts w:ascii="Times New Roman" w:hAnsi="Times New Roman"/>
          <w:spacing w:val="-10"/>
          <w:sz w:val="24"/>
          <w:szCs w:val="24"/>
        </w:rPr>
        <w:t>Человечество – единый биологический вид. Расы. Численность населения Земли, изменения ее на протяжении основных исторических эпох. Крупнейшие народы. Кто живет в нашей местности. Язык, обычаи.</w:t>
      </w:r>
    </w:p>
    <w:p w:rsidR="004701C9" w:rsidRPr="00C10354" w:rsidRDefault="004701C9" w:rsidP="00C10354">
      <w:pPr>
        <w:pStyle w:val="a5"/>
        <w:spacing w:line="276" w:lineRule="auto"/>
        <w:ind w:firstLine="709"/>
        <w:rPr>
          <w:rFonts w:ascii="Times New Roman" w:hAnsi="Times New Roman"/>
          <w:b/>
          <w:spacing w:val="-10"/>
          <w:sz w:val="24"/>
          <w:szCs w:val="24"/>
        </w:rPr>
      </w:pPr>
      <w:r w:rsidRPr="00C10354">
        <w:rPr>
          <w:rFonts w:ascii="Times New Roman" w:hAnsi="Times New Roman"/>
          <w:b/>
          <w:spacing w:val="-10"/>
          <w:sz w:val="24"/>
          <w:szCs w:val="24"/>
        </w:rPr>
        <w:t>ПОВТОРЕНИЕ (</w:t>
      </w:r>
      <w:r w:rsidR="00C10354">
        <w:rPr>
          <w:rFonts w:ascii="Times New Roman" w:hAnsi="Times New Roman"/>
          <w:b/>
          <w:spacing w:val="-10"/>
          <w:sz w:val="24"/>
          <w:szCs w:val="24"/>
        </w:rPr>
        <w:t>2</w:t>
      </w:r>
      <w:r w:rsidRPr="00C10354">
        <w:rPr>
          <w:rFonts w:ascii="Times New Roman" w:hAnsi="Times New Roman"/>
          <w:b/>
          <w:spacing w:val="-10"/>
          <w:sz w:val="24"/>
          <w:szCs w:val="24"/>
        </w:rPr>
        <w:t>ч)</w:t>
      </w:r>
    </w:p>
    <w:p w:rsidR="00942314" w:rsidRDefault="00942314" w:rsidP="00C10354">
      <w:pPr>
        <w:rPr>
          <w:rFonts w:ascii="Times New Roman" w:eastAsia="Calibri" w:hAnsi="Times New Roman" w:cs="Times New Roman"/>
          <w:spacing w:val="-10"/>
          <w:sz w:val="28"/>
          <w:szCs w:val="28"/>
        </w:rPr>
      </w:pPr>
      <w:r w:rsidRPr="00C10354">
        <w:rPr>
          <w:rFonts w:ascii="Times New Roman" w:eastAsia="Calibri" w:hAnsi="Times New Roman" w:cs="Times New Roman"/>
          <w:spacing w:val="-10"/>
          <w:sz w:val="24"/>
          <w:szCs w:val="24"/>
        </w:rPr>
        <w:br w:type="page"/>
      </w:r>
    </w:p>
    <w:p w:rsidR="00942314" w:rsidRPr="00966428" w:rsidRDefault="00942314" w:rsidP="009423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6428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учебного материала</w:t>
      </w:r>
    </w:p>
    <w:p w:rsidR="00942314" w:rsidRPr="00966428" w:rsidRDefault="00942314" w:rsidP="0094231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66428">
        <w:rPr>
          <w:rFonts w:ascii="Times New Roman" w:hAnsi="Times New Roman" w:cs="Times New Roman"/>
          <w:sz w:val="24"/>
          <w:szCs w:val="24"/>
        </w:rPr>
        <w:t xml:space="preserve">по </w:t>
      </w:r>
      <w:r w:rsidRPr="00966428">
        <w:rPr>
          <w:rFonts w:ascii="Times New Roman" w:hAnsi="Times New Roman" w:cs="Times New Roman"/>
          <w:b/>
          <w:i/>
          <w:sz w:val="24"/>
          <w:szCs w:val="24"/>
        </w:rPr>
        <w:t>«Физической  географии» (начальный курс)</w:t>
      </w:r>
    </w:p>
    <w:tbl>
      <w:tblPr>
        <w:tblW w:w="11602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13"/>
        <w:gridCol w:w="5767"/>
        <w:gridCol w:w="1417"/>
        <w:gridCol w:w="3305"/>
      </w:tblGrid>
      <w:tr w:rsidR="00942314" w:rsidRPr="00AD2AC0" w:rsidTr="003C2C4B">
        <w:trPr>
          <w:trHeight w:val="491"/>
          <w:jc w:val="center"/>
        </w:trPr>
        <w:tc>
          <w:tcPr>
            <w:tcW w:w="1113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5767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417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942314" w:rsidRPr="00AD2AC0" w:rsidRDefault="00942314" w:rsidP="00AD2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330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942314" w:rsidRPr="00AD2AC0" w:rsidRDefault="00942314" w:rsidP="00AD2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942314" w:rsidRPr="00AD2AC0" w:rsidTr="003C2C4B">
        <w:trPr>
          <w:trHeight w:val="60"/>
          <w:jc w:val="center"/>
        </w:trPr>
        <w:tc>
          <w:tcPr>
            <w:tcW w:w="11602" w:type="dxa"/>
            <w:gridSpan w:val="4"/>
            <w:vAlign w:val="center"/>
          </w:tcPr>
          <w:p w:rsidR="00942314" w:rsidRPr="00AD2AC0" w:rsidRDefault="00942314" w:rsidP="00AD2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 (1 ч)</w:t>
            </w:r>
          </w:p>
        </w:tc>
      </w:tr>
      <w:tr w:rsidR="0094231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5767" w:type="dxa"/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Открытие, изучение и преобразование Земли.</w:t>
            </w:r>
          </w:p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Земля – планета Солнечной системы.</w:t>
            </w:r>
          </w:p>
        </w:tc>
        <w:tc>
          <w:tcPr>
            <w:tcW w:w="1417" w:type="dxa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942314" w:rsidRPr="00AD2AC0" w:rsidRDefault="00C06B20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42314" w:rsidRPr="00AD2A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942314" w:rsidRPr="00AD2AC0" w:rsidTr="003C2C4B">
        <w:trPr>
          <w:trHeight w:val="60"/>
          <w:jc w:val="center"/>
        </w:trPr>
        <w:tc>
          <w:tcPr>
            <w:tcW w:w="11602" w:type="dxa"/>
            <w:gridSpan w:val="4"/>
            <w:vAlign w:val="center"/>
          </w:tcPr>
          <w:p w:rsidR="00942314" w:rsidRPr="00AD2AC0" w:rsidRDefault="00942314" w:rsidP="00AD2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Виды изображений поверхности Земли (10 ч)</w:t>
            </w:r>
          </w:p>
          <w:p w:rsidR="00942314" w:rsidRPr="00AD2AC0" w:rsidRDefault="00942314" w:rsidP="00AD2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План местности (4 ч)</w:t>
            </w:r>
          </w:p>
        </w:tc>
      </w:tr>
      <w:tr w:rsidR="0094231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5767" w:type="dxa"/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 плане местности. Масштаб </w:t>
            </w:r>
          </w:p>
        </w:tc>
        <w:tc>
          <w:tcPr>
            <w:tcW w:w="1417" w:type="dxa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942314" w:rsidRPr="00AD2AC0" w:rsidRDefault="00C06B20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42314" w:rsidRPr="00AD2A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94231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</w:t>
            </w:r>
          </w:p>
        </w:tc>
        <w:tc>
          <w:tcPr>
            <w:tcW w:w="5767" w:type="dxa"/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Стартовая контрольная работа. Стороны горизонта. Ориентирование.</w:t>
            </w:r>
          </w:p>
        </w:tc>
        <w:tc>
          <w:tcPr>
            <w:tcW w:w="1417" w:type="dxa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942314" w:rsidRPr="00AD2AC0" w:rsidRDefault="00C06B20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42314" w:rsidRPr="00AD2A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94231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5767" w:type="dxa"/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 xml:space="preserve">Анализ к/р. Изображение на плане неровностей земной поверхности. </w:t>
            </w:r>
          </w:p>
        </w:tc>
        <w:tc>
          <w:tcPr>
            <w:tcW w:w="1417" w:type="dxa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942314" w:rsidRPr="00AD2AC0" w:rsidRDefault="00C06B20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942314" w:rsidRPr="00AD2A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94231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5767" w:type="dxa"/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Составление  простейших планов местности. Практическая работа № 1 «Составление плана школьного двора»</w:t>
            </w:r>
          </w:p>
        </w:tc>
        <w:tc>
          <w:tcPr>
            <w:tcW w:w="1417" w:type="dxa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942314" w:rsidRPr="00AD2AC0" w:rsidRDefault="00C06B20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</w:tr>
      <w:tr w:rsidR="00942314" w:rsidRPr="00AD2AC0" w:rsidTr="003C2C4B">
        <w:trPr>
          <w:trHeight w:val="60"/>
          <w:jc w:val="center"/>
        </w:trPr>
        <w:tc>
          <w:tcPr>
            <w:tcW w:w="11602" w:type="dxa"/>
            <w:gridSpan w:val="4"/>
            <w:vAlign w:val="center"/>
          </w:tcPr>
          <w:p w:rsidR="00942314" w:rsidRPr="00AD2AC0" w:rsidRDefault="00942314" w:rsidP="00AD2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Географическая карта (6 ч)</w:t>
            </w:r>
          </w:p>
        </w:tc>
      </w:tr>
      <w:tr w:rsidR="0094231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5767" w:type="dxa"/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Форма и размеры Земли. Географические карты.</w:t>
            </w:r>
          </w:p>
        </w:tc>
        <w:tc>
          <w:tcPr>
            <w:tcW w:w="1417" w:type="dxa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942314" w:rsidRPr="00AD2AC0" w:rsidRDefault="00C06B20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42314" w:rsidRPr="00AD2A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42314" w:rsidRPr="00AD2AC0" w:rsidTr="003C2C4B">
        <w:trPr>
          <w:trHeight w:val="313"/>
          <w:jc w:val="center"/>
        </w:trPr>
        <w:tc>
          <w:tcPr>
            <w:tcW w:w="1113" w:type="dxa"/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5767" w:type="dxa"/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Градусная сеть на глобусе и картах.</w:t>
            </w:r>
          </w:p>
        </w:tc>
        <w:tc>
          <w:tcPr>
            <w:tcW w:w="1417" w:type="dxa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942314" w:rsidRPr="00AD2AC0" w:rsidRDefault="00C06B20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942314" w:rsidRPr="00AD2A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42314" w:rsidRPr="00AD2AC0" w:rsidTr="00A65523">
        <w:trPr>
          <w:trHeight w:val="465"/>
          <w:jc w:val="center"/>
        </w:trPr>
        <w:tc>
          <w:tcPr>
            <w:tcW w:w="1113" w:type="dxa"/>
            <w:vAlign w:val="center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5767" w:type="dxa"/>
            <w:vAlign w:val="center"/>
          </w:tcPr>
          <w:p w:rsidR="00942314" w:rsidRPr="00AD2AC0" w:rsidRDefault="00C06B20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Географическая широта. Географическая долгота. Географические координаты.</w:t>
            </w:r>
          </w:p>
        </w:tc>
        <w:tc>
          <w:tcPr>
            <w:tcW w:w="1417" w:type="dxa"/>
          </w:tcPr>
          <w:p w:rsidR="00942314" w:rsidRPr="00AD2AC0" w:rsidRDefault="0094231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942314" w:rsidRPr="00AD2AC0" w:rsidRDefault="00C06B20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942314" w:rsidRPr="00AD2A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C06B20" w:rsidRPr="00AD2AC0" w:rsidTr="003C2C4B">
        <w:trPr>
          <w:trHeight w:val="420"/>
          <w:jc w:val="center"/>
        </w:trPr>
        <w:tc>
          <w:tcPr>
            <w:tcW w:w="1113" w:type="dxa"/>
            <w:vAlign w:val="center"/>
          </w:tcPr>
          <w:p w:rsidR="00C06B20" w:rsidRPr="00AD2AC0" w:rsidRDefault="00C06B20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5767" w:type="dxa"/>
            <w:vAlign w:val="center"/>
          </w:tcPr>
          <w:p w:rsidR="00C06B20" w:rsidRPr="00AD2AC0" w:rsidRDefault="00C06B20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Изображение на физических картах высот и глубин.</w:t>
            </w:r>
            <w:r w:rsidR="00E87A64" w:rsidRPr="00AD2AC0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Практическая работа № 2 «Определение геогр. координат точек и точек по геогр. координатам»</w:t>
            </w:r>
          </w:p>
        </w:tc>
        <w:tc>
          <w:tcPr>
            <w:tcW w:w="1417" w:type="dxa"/>
          </w:tcPr>
          <w:p w:rsidR="00C06B20" w:rsidRPr="00AD2AC0" w:rsidRDefault="00C06B20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C06B20" w:rsidRPr="00AD2AC0" w:rsidRDefault="00C06B20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9.11</w:t>
            </w:r>
          </w:p>
        </w:tc>
      </w:tr>
      <w:tr w:rsidR="00C06B20" w:rsidRPr="00AD2AC0" w:rsidTr="003C2C4B">
        <w:trPr>
          <w:trHeight w:val="840"/>
          <w:jc w:val="center"/>
        </w:trPr>
        <w:tc>
          <w:tcPr>
            <w:tcW w:w="1113" w:type="dxa"/>
            <w:vAlign w:val="center"/>
          </w:tcPr>
          <w:p w:rsidR="00C06B20" w:rsidRPr="00AD2AC0" w:rsidRDefault="00C06B20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5767" w:type="dxa"/>
            <w:vAlign w:val="center"/>
          </w:tcPr>
          <w:p w:rsidR="00C06B20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1 по теме «Виды изображений поверхности Земли»</w:t>
            </w:r>
          </w:p>
        </w:tc>
        <w:tc>
          <w:tcPr>
            <w:tcW w:w="1417" w:type="dxa"/>
          </w:tcPr>
          <w:p w:rsidR="00C06B20" w:rsidRPr="00AD2AC0" w:rsidRDefault="00C06B20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C06B20" w:rsidRPr="00AD2AC0" w:rsidRDefault="00C06B20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16.11</w:t>
            </w:r>
          </w:p>
        </w:tc>
      </w:tr>
      <w:tr w:rsidR="00E87A64" w:rsidRPr="00AD2AC0" w:rsidTr="003C2C4B">
        <w:trPr>
          <w:trHeight w:val="420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Анализ к/р. Земля и ее внутреннее  строение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</w:tr>
      <w:tr w:rsidR="00E87A64" w:rsidRPr="00AD2AC0" w:rsidTr="003C2C4B">
        <w:trPr>
          <w:trHeight w:val="420"/>
          <w:jc w:val="center"/>
        </w:trPr>
        <w:tc>
          <w:tcPr>
            <w:tcW w:w="11602" w:type="dxa"/>
            <w:gridSpan w:val="4"/>
            <w:vAlign w:val="center"/>
          </w:tcPr>
          <w:p w:rsidR="00E87A64" w:rsidRPr="00AD2AC0" w:rsidRDefault="00E87A64" w:rsidP="00AD2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Строение Земли. Земные оболочки (18 ч)</w:t>
            </w:r>
          </w:p>
          <w:p w:rsidR="00E87A64" w:rsidRPr="00AD2AC0" w:rsidRDefault="00E87A64" w:rsidP="00AD2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Литосфера (4 ч)</w:t>
            </w:r>
          </w:p>
        </w:tc>
      </w:tr>
      <w:tr w:rsidR="00E87A64" w:rsidRPr="00AD2AC0" w:rsidTr="003C2C4B">
        <w:trPr>
          <w:trHeight w:val="207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Движение земной коры. Вулканизм. Рельеф суши. Горы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</w:tr>
      <w:tr w:rsidR="00E87A64" w:rsidRPr="00AD2AC0" w:rsidTr="003C2C4B">
        <w:trPr>
          <w:trHeight w:val="107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Равнины суши.  Рельеф дна Мирового океана. Практическая работа №2 «Описание форм рельефа»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7.12</w:t>
            </w:r>
          </w:p>
        </w:tc>
      </w:tr>
      <w:tr w:rsidR="00E87A64" w:rsidRPr="00AD2AC0" w:rsidTr="003C2C4B">
        <w:trPr>
          <w:trHeight w:val="420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№2 по теме «Литосфера»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</w:tr>
      <w:tr w:rsidR="00E87A64" w:rsidRPr="00AD2AC0" w:rsidTr="003C2C4B">
        <w:trPr>
          <w:trHeight w:val="100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Анализ к/р. Вода на Земле. Части Мирового океана. Свойства вод океана.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</w:tr>
      <w:tr w:rsidR="00E87A64" w:rsidRPr="00AD2AC0" w:rsidTr="00A65523">
        <w:trPr>
          <w:trHeight w:val="149"/>
          <w:jc w:val="center"/>
        </w:trPr>
        <w:tc>
          <w:tcPr>
            <w:tcW w:w="11602" w:type="dxa"/>
            <w:gridSpan w:val="4"/>
            <w:vAlign w:val="center"/>
          </w:tcPr>
          <w:p w:rsidR="00E87A64" w:rsidRPr="00AD2AC0" w:rsidRDefault="00E87A64" w:rsidP="00AD2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Гидросфера (4 ч)</w:t>
            </w:r>
          </w:p>
        </w:tc>
      </w:tr>
      <w:tr w:rsidR="00E87A64" w:rsidRPr="00AD2AC0" w:rsidTr="003C2C4B">
        <w:trPr>
          <w:trHeight w:val="313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16.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Движение воды в океане. Подземные воды. Практическая работа № 3 «</w:t>
            </w:r>
            <w:r w:rsidRPr="00AD2AC0">
              <w:rPr>
                <w:rFonts w:ascii="Times New Roman" w:hAnsi="Times New Roman" w:cs="Times New Roman"/>
                <w:iCs/>
                <w:sz w:val="20"/>
                <w:szCs w:val="20"/>
              </w:rPr>
              <w:t>Нанесение на контурную карту океанов, морей, озер, рек»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11.01</w:t>
            </w:r>
          </w:p>
        </w:tc>
      </w:tr>
      <w:tr w:rsidR="00E87A64" w:rsidRPr="00AD2AC0" w:rsidTr="003C2C4B">
        <w:trPr>
          <w:trHeight w:val="207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17.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 xml:space="preserve">Реки. 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18.01</w:t>
            </w:r>
          </w:p>
        </w:tc>
      </w:tr>
      <w:tr w:rsidR="00E87A64" w:rsidRPr="00AD2AC0" w:rsidTr="00A65523">
        <w:trPr>
          <w:trHeight w:val="308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18.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Озера. Ледники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25.01</w:t>
            </w:r>
          </w:p>
        </w:tc>
      </w:tr>
      <w:tr w:rsidR="00E87A6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19.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Контрольная работа  № 3 по теме «Гидросфера»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</w:p>
        </w:tc>
      </w:tr>
      <w:tr w:rsidR="00E87A64" w:rsidRPr="00AD2AC0" w:rsidTr="003C2C4B">
        <w:trPr>
          <w:trHeight w:val="60"/>
          <w:jc w:val="center"/>
        </w:trPr>
        <w:tc>
          <w:tcPr>
            <w:tcW w:w="11602" w:type="dxa"/>
            <w:gridSpan w:val="4"/>
            <w:vAlign w:val="center"/>
          </w:tcPr>
          <w:p w:rsidR="00E87A64" w:rsidRPr="00AD2AC0" w:rsidRDefault="00E87A64" w:rsidP="00AD2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Атмосфера (6 ч)</w:t>
            </w:r>
          </w:p>
        </w:tc>
      </w:tr>
      <w:tr w:rsidR="00E87A6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20.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Анализ к/р. Атмосфера. Строение, значение, изучение.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8.02</w:t>
            </w:r>
          </w:p>
        </w:tc>
      </w:tr>
      <w:tr w:rsidR="00E87A6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21.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Температура воздуха. Атмосферное давление. Ветер.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15.02</w:t>
            </w:r>
          </w:p>
        </w:tc>
      </w:tr>
      <w:tr w:rsidR="00E87A6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22.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Водяной пар  в атмосфере. Облака  и атмосферные осадки.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22.02</w:t>
            </w:r>
          </w:p>
        </w:tc>
      </w:tr>
      <w:tr w:rsidR="00E87A6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23.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Погода и климат. Причины, влияющие на климат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1.03</w:t>
            </w:r>
          </w:p>
        </w:tc>
      </w:tr>
      <w:tr w:rsidR="00E87A6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24.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4 по теме «Атмосфера»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15.03</w:t>
            </w:r>
          </w:p>
        </w:tc>
      </w:tr>
      <w:tr w:rsidR="00E87A6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25.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Анализ к/р. Разнообразие и распространение организмов на Земле. Природные зоны Земли.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22.03</w:t>
            </w:r>
          </w:p>
        </w:tc>
      </w:tr>
      <w:tr w:rsidR="00E87A64" w:rsidRPr="00AD2AC0" w:rsidTr="003C2C4B">
        <w:trPr>
          <w:trHeight w:val="60"/>
          <w:jc w:val="center"/>
        </w:trPr>
        <w:tc>
          <w:tcPr>
            <w:tcW w:w="11602" w:type="dxa"/>
            <w:gridSpan w:val="4"/>
            <w:vAlign w:val="center"/>
          </w:tcPr>
          <w:p w:rsidR="00E87A64" w:rsidRPr="00AD2AC0" w:rsidRDefault="00E87A64" w:rsidP="00AD2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Биосфера. Географическая оболочка (4 ч)</w:t>
            </w:r>
          </w:p>
        </w:tc>
      </w:tr>
      <w:tr w:rsidR="00E87A6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26.</w:t>
            </w:r>
          </w:p>
        </w:tc>
        <w:tc>
          <w:tcPr>
            <w:tcW w:w="5767" w:type="dxa"/>
            <w:tcBorders>
              <w:top w:val="single" w:sz="4" w:space="0" w:color="auto"/>
            </w:tcBorders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Распространение организмов  в Мировом океане.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5.04</w:t>
            </w:r>
          </w:p>
        </w:tc>
      </w:tr>
      <w:tr w:rsidR="00E87A6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27.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Природный комплекс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12.04</w:t>
            </w:r>
          </w:p>
        </w:tc>
      </w:tr>
      <w:tr w:rsidR="00E87A6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28.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5 по теме «Биосфера»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19.04</w:t>
            </w:r>
          </w:p>
        </w:tc>
      </w:tr>
      <w:tr w:rsidR="00E87A64" w:rsidRPr="00AD2AC0" w:rsidTr="003C2C4B">
        <w:trPr>
          <w:trHeight w:val="58"/>
          <w:jc w:val="center"/>
        </w:trPr>
        <w:tc>
          <w:tcPr>
            <w:tcW w:w="1113" w:type="dxa"/>
            <w:tcBorders>
              <w:bottom w:val="nil"/>
            </w:tcBorders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29.</w:t>
            </w:r>
          </w:p>
        </w:tc>
        <w:tc>
          <w:tcPr>
            <w:tcW w:w="5767" w:type="dxa"/>
            <w:tcBorders>
              <w:bottom w:val="nil"/>
            </w:tcBorders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5" w:type="dxa"/>
            <w:tcBorders>
              <w:bottom w:val="nil"/>
            </w:tcBorders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26.04</w:t>
            </w:r>
          </w:p>
        </w:tc>
      </w:tr>
      <w:tr w:rsidR="00E87A64" w:rsidRPr="00AD2AC0" w:rsidTr="003C2C4B">
        <w:trPr>
          <w:trHeight w:val="75"/>
          <w:jc w:val="center"/>
        </w:trPr>
        <w:tc>
          <w:tcPr>
            <w:tcW w:w="1113" w:type="dxa"/>
            <w:tcBorders>
              <w:top w:val="nil"/>
            </w:tcBorders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7" w:type="dxa"/>
            <w:tcBorders>
              <w:top w:val="nil"/>
            </w:tcBorders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Анализ к/р. Население Земли.</w:t>
            </w:r>
          </w:p>
        </w:tc>
        <w:tc>
          <w:tcPr>
            <w:tcW w:w="1417" w:type="dxa"/>
            <w:tcBorders>
              <w:top w:val="nil"/>
            </w:tcBorders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  <w:tcBorders>
              <w:top w:val="nil"/>
            </w:tcBorders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A64" w:rsidRPr="00AD2AC0" w:rsidTr="00A65523">
        <w:trPr>
          <w:trHeight w:val="198"/>
          <w:jc w:val="center"/>
        </w:trPr>
        <w:tc>
          <w:tcPr>
            <w:tcW w:w="11602" w:type="dxa"/>
            <w:gridSpan w:val="4"/>
            <w:vAlign w:val="center"/>
          </w:tcPr>
          <w:p w:rsidR="00E87A64" w:rsidRPr="00AD2AC0" w:rsidRDefault="00E87A64" w:rsidP="00C10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Население Земли (</w:t>
            </w:r>
            <w:r w:rsidR="00C1035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E87A64" w:rsidRPr="00AD2AC0" w:rsidTr="003C2C4B">
        <w:trPr>
          <w:trHeight w:val="450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30.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Человек и природа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3.05</w:t>
            </w:r>
          </w:p>
        </w:tc>
      </w:tr>
      <w:tr w:rsidR="00E87A6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31-32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знаний 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10.05, 17.05</w:t>
            </w:r>
          </w:p>
        </w:tc>
      </w:tr>
      <w:tr w:rsidR="00E87A64" w:rsidRPr="00AD2AC0" w:rsidTr="003C2C4B">
        <w:trPr>
          <w:trHeight w:val="60"/>
          <w:jc w:val="center"/>
        </w:trPr>
        <w:tc>
          <w:tcPr>
            <w:tcW w:w="11602" w:type="dxa"/>
            <w:gridSpan w:val="4"/>
            <w:vAlign w:val="center"/>
          </w:tcPr>
          <w:p w:rsidR="00E87A64" w:rsidRPr="00AD2AC0" w:rsidRDefault="00E87A64" w:rsidP="00C10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Повторение (</w:t>
            </w:r>
            <w:r w:rsidR="00C1035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ч)</w:t>
            </w:r>
          </w:p>
        </w:tc>
      </w:tr>
      <w:tr w:rsidR="00E87A64" w:rsidRPr="00AD2AC0" w:rsidTr="003C2C4B">
        <w:trPr>
          <w:trHeight w:val="60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33. 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24.05</w:t>
            </w:r>
          </w:p>
        </w:tc>
      </w:tr>
      <w:tr w:rsidR="00E87A64" w:rsidRPr="00AD2AC0" w:rsidTr="00A65523">
        <w:trPr>
          <w:trHeight w:val="108"/>
          <w:jc w:val="center"/>
        </w:trPr>
        <w:tc>
          <w:tcPr>
            <w:tcW w:w="1113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b/>
                <w:sz w:val="20"/>
                <w:szCs w:val="20"/>
              </w:rPr>
              <w:t>34.</w:t>
            </w:r>
          </w:p>
        </w:tc>
        <w:tc>
          <w:tcPr>
            <w:tcW w:w="5767" w:type="dxa"/>
            <w:vAlign w:val="center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Анализ к</w:t>
            </w:r>
            <w:r w:rsidRPr="00AD2A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р. Повторение.</w:t>
            </w:r>
          </w:p>
        </w:tc>
        <w:tc>
          <w:tcPr>
            <w:tcW w:w="1417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:rsidR="00E87A64" w:rsidRPr="00AD2AC0" w:rsidRDefault="00E87A64" w:rsidP="00AD2A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2AC0">
              <w:rPr>
                <w:rFonts w:ascii="Times New Roman" w:hAnsi="Times New Roman" w:cs="Times New Roman"/>
                <w:sz w:val="20"/>
                <w:szCs w:val="20"/>
              </w:rPr>
              <w:t>31.05</w:t>
            </w:r>
          </w:p>
        </w:tc>
      </w:tr>
    </w:tbl>
    <w:p w:rsidR="009B0F0D" w:rsidRPr="009B0F0D" w:rsidRDefault="009B0F0D" w:rsidP="00A6552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  <w:r w:rsidRPr="009B0F0D">
        <w:rPr>
          <w:rFonts w:ascii="Times New Roman" w:eastAsia="Times New Roman" w:hAnsi="Times New Roman" w:cs="Times New Roman"/>
          <w:lang w:eastAsia="ru-RU"/>
        </w:rPr>
        <w:t>Согласовано</w:t>
      </w:r>
    </w:p>
    <w:p w:rsidR="009B0F0D" w:rsidRPr="009B0F0D" w:rsidRDefault="009B0F0D" w:rsidP="00A65523">
      <w:pPr>
        <w:spacing w:after="0" w:line="240" w:lineRule="auto"/>
        <w:ind w:firstLine="708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  <w:r w:rsidRPr="009B0F0D">
        <w:rPr>
          <w:rFonts w:ascii="Times New Roman" w:eastAsia="Times New Roman" w:hAnsi="Times New Roman" w:cs="Times New Roman"/>
          <w:lang w:eastAsia="ru-RU"/>
        </w:rPr>
        <w:t xml:space="preserve">       Заместитель  директора по УВР</w:t>
      </w:r>
    </w:p>
    <w:p w:rsidR="009B0F0D" w:rsidRPr="009B0F0D" w:rsidRDefault="009B0F0D" w:rsidP="00A65523">
      <w:pPr>
        <w:spacing w:after="0" w:line="240" w:lineRule="auto"/>
        <w:ind w:firstLine="708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  <w:r w:rsidRPr="009B0F0D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__________   / Н.В. Скрынникова /</w:t>
      </w:r>
    </w:p>
    <w:p w:rsidR="009B0F0D" w:rsidRPr="009B0F0D" w:rsidRDefault="009B0F0D" w:rsidP="00A65523">
      <w:pPr>
        <w:tabs>
          <w:tab w:val="left" w:pos="11580"/>
        </w:tabs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9B0F0D">
        <w:rPr>
          <w:rFonts w:ascii="Times New Roman" w:eastAsia="Times New Roman" w:hAnsi="Times New Roman" w:cs="Times New Roman"/>
          <w:lang w:eastAsia="ru-RU"/>
        </w:rPr>
        <w:t xml:space="preserve">(подпись)                                                                                                                                                                                                                         </w:t>
      </w:r>
    </w:p>
    <w:p w:rsidR="009B0F0D" w:rsidRPr="009B0F0D" w:rsidRDefault="009B0F0D" w:rsidP="00A65523">
      <w:pPr>
        <w:spacing w:after="0" w:line="240" w:lineRule="auto"/>
        <w:ind w:firstLine="708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  <w:r w:rsidRPr="009B0F0D">
        <w:rPr>
          <w:rFonts w:ascii="Times New Roman" w:eastAsia="Times New Roman" w:hAnsi="Times New Roman" w:cs="Times New Roman"/>
          <w:lang w:eastAsia="ru-RU"/>
        </w:rPr>
        <w:t xml:space="preserve">                                 _____________________________</w:t>
      </w:r>
    </w:p>
    <w:p w:rsidR="009B0F0D" w:rsidRPr="009B0F0D" w:rsidRDefault="009B0F0D" w:rsidP="00A65523">
      <w:pPr>
        <w:tabs>
          <w:tab w:val="left" w:pos="6645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  <w:r w:rsidRPr="009B0F0D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(дата)                                                                                                                                          </w:t>
      </w:r>
    </w:p>
    <w:sectPr w:rsidR="009B0F0D" w:rsidRPr="009B0F0D" w:rsidSect="00C10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5"/>
    <w:multiLevelType w:val="multi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D"/>
    <w:multiLevelType w:val="multilevel"/>
    <w:tmpl w:val="0000000D"/>
    <w:name w:val="WW8Num17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0000000E"/>
    <w:multiLevelType w:val="multilevel"/>
    <w:tmpl w:val="0000000E"/>
    <w:name w:val="WW8Num1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F"/>
    <w:multiLevelType w:val="multilevel"/>
    <w:tmpl w:val="0000000F"/>
    <w:name w:val="WW8Num19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3283392"/>
    <w:multiLevelType w:val="multilevel"/>
    <w:tmpl w:val="39D04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EA42FB"/>
    <w:multiLevelType w:val="hybridMultilevel"/>
    <w:tmpl w:val="12628B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B937FA4"/>
    <w:multiLevelType w:val="hybridMultilevel"/>
    <w:tmpl w:val="0D70C4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D52424"/>
    <w:multiLevelType w:val="hybridMultilevel"/>
    <w:tmpl w:val="43D81CA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16C7142"/>
    <w:multiLevelType w:val="hybridMultilevel"/>
    <w:tmpl w:val="A6161A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5DC30FE"/>
    <w:multiLevelType w:val="hybridMultilevel"/>
    <w:tmpl w:val="6980C2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7809B3"/>
    <w:multiLevelType w:val="multilevel"/>
    <w:tmpl w:val="A87AD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932389"/>
    <w:multiLevelType w:val="hybridMultilevel"/>
    <w:tmpl w:val="928685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CF2E5D"/>
    <w:multiLevelType w:val="multilevel"/>
    <w:tmpl w:val="C9D2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DA17A9"/>
    <w:multiLevelType w:val="multilevel"/>
    <w:tmpl w:val="D7D24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E57F8D"/>
    <w:multiLevelType w:val="hybridMultilevel"/>
    <w:tmpl w:val="4DB806D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8751A5F"/>
    <w:multiLevelType w:val="hybridMultilevel"/>
    <w:tmpl w:val="E8603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67C37"/>
    <w:multiLevelType w:val="hybridMultilevel"/>
    <w:tmpl w:val="26A62FF2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1">
    <w:nsid w:val="5D6E7C44"/>
    <w:multiLevelType w:val="multilevel"/>
    <w:tmpl w:val="09C40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BB20BD"/>
    <w:multiLevelType w:val="hybridMultilevel"/>
    <w:tmpl w:val="2D600650"/>
    <w:lvl w:ilvl="0" w:tplc="5A4226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70E01BA3"/>
    <w:multiLevelType w:val="hybridMultilevel"/>
    <w:tmpl w:val="C200FBB0"/>
    <w:lvl w:ilvl="0" w:tplc="21F2ACA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0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9"/>
  </w:num>
  <w:num w:numId="6">
    <w:abstractNumId w:val="13"/>
  </w:num>
  <w:num w:numId="7">
    <w:abstractNumId w:val="12"/>
  </w:num>
  <w:num w:numId="8">
    <w:abstractNumId w:val="19"/>
  </w:num>
  <w:num w:numId="9">
    <w:abstractNumId w:val="15"/>
  </w:num>
  <w:num w:numId="10">
    <w:abstractNumId w:val="11"/>
  </w:num>
  <w:num w:numId="11">
    <w:abstractNumId w:val="18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4"/>
  </w:num>
  <w:num w:numId="17">
    <w:abstractNumId w:val="8"/>
  </w:num>
  <w:num w:numId="18">
    <w:abstractNumId w:val="16"/>
  </w:num>
  <w:num w:numId="19">
    <w:abstractNumId w:val="21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4"/>
  </w:num>
  <w:num w:numId="25">
    <w:abstractNumId w:val="5"/>
  </w:num>
  <w:num w:numId="26">
    <w:abstractNumId w:val="6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22FE"/>
    <w:rsid w:val="000921E6"/>
    <w:rsid w:val="00096289"/>
    <w:rsid w:val="001F2E6B"/>
    <w:rsid w:val="002D39A7"/>
    <w:rsid w:val="00413AFC"/>
    <w:rsid w:val="00423CBD"/>
    <w:rsid w:val="004701C9"/>
    <w:rsid w:val="004D0EF2"/>
    <w:rsid w:val="004E5EE8"/>
    <w:rsid w:val="005773FC"/>
    <w:rsid w:val="005A4B56"/>
    <w:rsid w:val="00603083"/>
    <w:rsid w:val="006343F0"/>
    <w:rsid w:val="00711DB5"/>
    <w:rsid w:val="007468A6"/>
    <w:rsid w:val="00747845"/>
    <w:rsid w:val="007A06A3"/>
    <w:rsid w:val="007D408E"/>
    <w:rsid w:val="0083769E"/>
    <w:rsid w:val="00837F82"/>
    <w:rsid w:val="00942314"/>
    <w:rsid w:val="009B0F0D"/>
    <w:rsid w:val="009F7699"/>
    <w:rsid w:val="00A322FE"/>
    <w:rsid w:val="00A65523"/>
    <w:rsid w:val="00A81E42"/>
    <w:rsid w:val="00AD2AC0"/>
    <w:rsid w:val="00B46088"/>
    <w:rsid w:val="00C06B20"/>
    <w:rsid w:val="00C10354"/>
    <w:rsid w:val="00C159C1"/>
    <w:rsid w:val="00C469EA"/>
    <w:rsid w:val="00D208CC"/>
    <w:rsid w:val="00D90B32"/>
    <w:rsid w:val="00DA7703"/>
    <w:rsid w:val="00E87A64"/>
    <w:rsid w:val="00EF678A"/>
    <w:rsid w:val="00F77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6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2F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46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B460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No Spacing"/>
    <w:uiPriority w:val="1"/>
    <w:qFormat/>
    <w:rsid w:val="00711DB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81E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1E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FE5E9-72E7-447F-A232-D340B636D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15</Pages>
  <Words>4277</Words>
  <Characters>24383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24</cp:revision>
  <cp:lastPrinted>2017-09-06T11:33:00Z</cp:lastPrinted>
  <dcterms:created xsi:type="dcterms:W3CDTF">2016-08-15T10:47:00Z</dcterms:created>
  <dcterms:modified xsi:type="dcterms:W3CDTF">2017-11-01T06:48:00Z</dcterms:modified>
</cp:coreProperties>
</file>